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pPr w:leftFromText="141" w:rightFromText="141" w:vertAnchor="text" w:horzAnchor="page" w:tblpX="1153" w:tblpY="149"/>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1"/>
        <w:gridCol w:w="3188"/>
        <w:gridCol w:w="3188"/>
      </w:tblGrid>
      <w:tr w:rsidR="00CC3242" w:rsidRPr="0017710E" w14:paraId="49E39A39" w14:textId="77777777" w:rsidTr="00CC3242">
        <w:trPr>
          <w:trHeight w:val="659"/>
        </w:trPr>
        <w:tc>
          <w:tcPr>
            <w:tcW w:w="3591" w:type="dxa"/>
          </w:tcPr>
          <w:p w14:paraId="39A733EC" w14:textId="77777777" w:rsidR="00CC3242" w:rsidRPr="0017710E" w:rsidRDefault="00CC3242" w:rsidP="00CC3242">
            <w:pPr>
              <w:rPr>
                <w:rFonts w:ascii="Open Sans" w:hAnsi="Open Sans" w:cs="Open Sans"/>
              </w:rPr>
            </w:pPr>
            <w:r w:rsidRPr="0017710E">
              <w:rPr>
                <w:rFonts w:ascii="Open Sans" w:hAnsi="Open Sans" w:cs="Open Sans"/>
              </w:rPr>
              <w:t xml:space="preserve">Fecha </w:t>
            </w:r>
            <w:r w:rsidRPr="0017710E">
              <w:rPr>
                <w:rFonts w:ascii="Open Sans" w:hAnsi="Open Sans" w:cs="Open Sans"/>
              </w:rPr>
              <w:br/>
              <w:t xml:space="preserve">de solicitud __/__/__          </w:t>
            </w:r>
          </w:p>
        </w:tc>
        <w:tc>
          <w:tcPr>
            <w:tcW w:w="3188" w:type="dxa"/>
          </w:tcPr>
          <w:p w14:paraId="5E7FB7D4" w14:textId="77777777" w:rsidR="00CC3242" w:rsidRPr="0017710E" w:rsidRDefault="00CC3242" w:rsidP="00CC3242">
            <w:pPr>
              <w:rPr>
                <w:rFonts w:ascii="Open Sans" w:hAnsi="Open Sans" w:cs="Open Sans"/>
              </w:rPr>
            </w:pPr>
            <w:r w:rsidRPr="0017710E">
              <w:rPr>
                <w:rFonts w:ascii="Open Sans" w:hAnsi="Open Sans" w:cs="Open Sans"/>
              </w:rPr>
              <w:t xml:space="preserve">Funcionario </w:t>
            </w:r>
          </w:p>
          <w:p w14:paraId="64BC2AB6" w14:textId="77777777" w:rsidR="00CC3242" w:rsidRPr="0017710E" w:rsidRDefault="00CC3242" w:rsidP="00CC3242">
            <w:pPr>
              <w:rPr>
                <w:rFonts w:ascii="Open Sans" w:hAnsi="Open Sans" w:cs="Open Sans"/>
              </w:rPr>
            </w:pPr>
            <w:r w:rsidRPr="0017710E">
              <w:rPr>
                <w:rFonts w:ascii="Open Sans" w:hAnsi="Open Sans" w:cs="Open Sans"/>
              </w:rPr>
              <w:t xml:space="preserve">Receptor          </w:t>
            </w:r>
          </w:p>
        </w:tc>
        <w:tc>
          <w:tcPr>
            <w:tcW w:w="3188" w:type="dxa"/>
          </w:tcPr>
          <w:p w14:paraId="21BF7B22" w14:textId="77777777" w:rsidR="00CC3242" w:rsidRPr="0017710E" w:rsidRDefault="00CC3242" w:rsidP="00CC3242">
            <w:pPr>
              <w:rPr>
                <w:rFonts w:ascii="Open Sans" w:hAnsi="Open Sans" w:cs="Open Sans"/>
              </w:rPr>
            </w:pPr>
            <w:proofErr w:type="spellStart"/>
            <w:r w:rsidRPr="0017710E">
              <w:rPr>
                <w:rFonts w:ascii="Open Sans" w:hAnsi="Open Sans" w:cs="Open Sans"/>
              </w:rPr>
              <w:t>Nº</w:t>
            </w:r>
            <w:proofErr w:type="spellEnd"/>
            <w:r w:rsidRPr="0017710E">
              <w:rPr>
                <w:rFonts w:ascii="Open Sans" w:hAnsi="Open Sans" w:cs="Open Sans"/>
              </w:rPr>
              <w:t xml:space="preserve"> Trámite</w:t>
            </w:r>
          </w:p>
        </w:tc>
      </w:tr>
    </w:tbl>
    <w:p w14:paraId="3BA05280" w14:textId="77777777" w:rsidR="00792630" w:rsidRPr="0017710E" w:rsidRDefault="00792630">
      <w:pPr>
        <w:spacing w:before="240"/>
        <w:rPr>
          <w:rFonts w:ascii="Verdana" w:hAnsi="Verdana" w:cs="Verdana"/>
          <w:b/>
          <w:sz w:val="22"/>
          <w:szCs w:val="22"/>
        </w:rPr>
      </w:pPr>
    </w:p>
    <w:p w14:paraId="1089D185" w14:textId="77777777" w:rsidR="00792630" w:rsidRPr="0017710E" w:rsidRDefault="00792630">
      <w:pPr>
        <w:spacing w:before="240"/>
        <w:jc w:val="center"/>
        <w:rPr>
          <w:rFonts w:ascii="Open Sans" w:hAnsi="Open Sans" w:cs="Open Sans"/>
          <w:b/>
        </w:rPr>
      </w:pPr>
      <w:r w:rsidRPr="0017710E">
        <w:rPr>
          <w:rFonts w:ascii="Open Sans" w:hAnsi="Open Sans" w:cs="Open Sans"/>
          <w:b/>
        </w:rPr>
        <w:t>Tipo de solicitud:</w:t>
      </w:r>
    </w:p>
    <w:p w14:paraId="123786B4" w14:textId="77777777" w:rsidR="00792630" w:rsidRPr="0017710E" w:rsidRDefault="00792630">
      <w:pPr>
        <w:spacing w:before="240"/>
        <w:jc w:val="center"/>
        <w:rPr>
          <w:rFonts w:ascii="Open Sans" w:hAnsi="Open Sans" w:cs="Open Sans"/>
          <w:b/>
        </w:rPr>
      </w:pPr>
      <w:r w:rsidRPr="0017710E">
        <w:rPr>
          <w:rFonts w:ascii="Open Sans" w:hAnsi="Open Sans" w:cs="Open Sans"/>
          <w:lang w:eastAsia="es-UY"/>
        </w:rPr>
        <w:pict w14:anchorId="42D7BA82">
          <v:shapetype id="_x0000_t202" coordsize="21600,21600" o:spt="202" path="m,l,21600r21600,l21600,xe">
            <v:stroke joinstyle="miter"/>
            <v:path gradientshapeok="t" o:connecttype="rect"/>
          </v:shapetype>
          <v:shape id="_x0000_s2053" type="#_x0000_t202" style="position:absolute;left:0;text-align:left;margin-left:187.9pt;margin-top:3.95pt;width:29.25pt;height:25.5pt;z-index:251658240">
            <v:textbox style="mso-next-textbox:#_x0000_s2053">
              <w:txbxContent>
                <w:p w14:paraId="117298A6" w14:textId="77777777" w:rsidR="00792630" w:rsidRPr="0017710E" w:rsidRDefault="00792630">
                  <w:pPr>
                    <w:spacing w:before="240"/>
                    <w:rPr>
                      <w:rFonts w:ascii="Verdana" w:hAnsi="Verdana"/>
                      <w:b/>
                    </w:rPr>
                  </w:pPr>
                </w:p>
              </w:txbxContent>
            </v:textbox>
            <w10:wrap type="square"/>
          </v:shape>
        </w:pict>
      </w:r>
      <w:r w:rsidRPr="0017710E">
        <w:rPr>
          <w:rFonts w:ascii="Open Sans" w:hAnsi="Open Sans" w:cs="Open Sans"/>
        </w:rPr>
        <w:pict w14:anchorId="691ADD06">
          <v:shape id="_x0000_s2052" type="#_x0000_t202" style="position:absolute;left:0;text-align:left;margin-left:61.15pt;margin-top:4.7pt;width:29.25pt;height:25.5pt;z-index:251657216">
            <v:textbox style="mso-next-textbox:#_x0000_s2052">
              <w:txbxContent>
                <w:p w14:paraId="40840CF3" w14:textId="77777777" w:rsidR="00792630" w:rsidRPr="0017710E" w:rsidRDefault="00792630">
                  <w:pPr>
                    <w:spacing w:before="240"/>
                    <w:rPr>
                      <w:rFonts w:ascii="Verdana" w:hAnsi="Verdana"/>
                      <w:b/>
                    </w:rPr>
                  </w:pPr>
                </w:p>
              </w:txbxContent>
            </v:textbox>
            <w10:wrap type="square"/>
          </v:shape>
        </w:pict>
      </w:r>
      <w:r w:rsidRPr="0017710E">
        <w:rPr>
          <w:rFonts w:ascii="Open Sans" w:hAnsi="Open Sans" w:cs="Open Sans"/>
          <w:b/>
        </w:rPr>
        <w:t xml:space="preserve">Registro                Renovación   </w:t>
      </w:r>
      <w:r w:rsidRPr="0017710E">
        <w:rPr>
          <w:rFonts w:ascii="Open Sans" w:hAnsi="Open Sans" w:cs="Open Sans"/>
          <w:b/>
        </w:rPr>
        <w:tab/>
        <w:t xml:space="preserve"> </w:t>
      </w:r>
      <w:proofErr w:type="spellStart"/>
      <w:r w:rsidRPr="0017710E">
        <w:rPr>
          <w:rFonts w:ascii="Open Sans" w:hAnsi="Open Sans" w:cs="Open Sans"/>
          <w:b/>
        </w:rPr>
        <w:t>Nº</w:t>
      </w:r>
      <w:proofErr w:type="spellEnd"/>
      <w:r w:rsidRPr="0017710E">
        <w:rPr>
          <w:rFonts w:ascii="Open Sans" w:hAnsi="Open Sans" w:cs="Open Sans"/>
          <w:b/>
        </w:rPr>
        <w:t xml:space="preserve"> Registro anterior</w:t>
      </w:r>
      <w:r w:rsidRPr="0017710E">
        <w:rPr>
          <w:rFonts w:ascii="Open Sans" w:hAnsi="Open Sans" w:cs="Open Sans"/>
          <w:b/>
          <w:u w:val="single"/>
        </w:rPr>
        <w:t>_____</w:t>
      </w:r>
      <w:r w:rsidR="00CC3242" w:rsidRPr="0017710E">
        <w:rPr>
          <w:rFonts w:ascii="Open Sans" w:hAnsi="Open Sans" w:cs="Open Sans"/>
          <w:b/>
          <w:u w:val="single"/>
        </w:rPr>
        <w:t>___________________</w:t>
      </w:r>
    </w:p>
    <w:p w14:paraId="77376162" w14:textId="77777777" w:rsidR="00792630" w:rsidRPr="0017710E" w:rsidRDefault="00792630">
      <w:pPr>
        <w:spacing w:before="240"/>
        <w:rPr>
          <w:rFonts w:ascii="Open Sans" w:hAnsi="Open Sans" w:cs="Open Sans"/>
          <w:b/>
        </w:rPr>
      </w:pPr>
    </w:p>
    <w:tbl>
      <w:tblPr>
        <w:tblW w:w="0" w:type="auto"/>
        <w:tblInd w:w="-333" w:type="dxa"/>
        <w:tblLayout w:type="fixed"/>
        <w:tblLook w:val="0000" w:firstRow="0" w:lastRow="0" w:firstColumn="0" w:lastColumn="0" w:noHBand="0" w:noVBand="0"/>
      </w:tblPr>
      <w:tblGrid>
        <w:gridCol w:w="3970"/>
        <w:gridCol w:w="6095"/>
        <w:gridCol w:w="30"/>
      </w:tblGrid>
      <w:tr w:rsidR="00792630" w:rsidRPr="0017710E" w14:paraId="69F0C7BD" w14:textId="77777777">
        <w:tc>
          <w:tcPr>
            <w:tcW w:w="10095" w:type="dxa"/>
            <w:gridSpan w:val="3"/>
            <w:tcBorders>
              <w:top w:val="single" w:sz="4" w:space="0" w:color="000000"/>
              <w:left w:val="single" w:sz="4" w:space="0" w:color="000000"/>
              <w:bottom w:val="single" w:sz="4" w:space="0" w:color="000000"/>
              <w:right w:val="single" w:sz="4" w:space="0" w:color="000000"/>
            </w:tcBorders>
            <w:vAlign w:val="center"/>
          </w:tcPr>
          <w:p w14:paraId="229FDD12" w14:textId="77777777" w:rsidR="00792630" w:rsidRPr="0017710E" w:rsidRDefault="00792630">
            <w:pPr>
              <w:spacing w:before="240"/>
              <w:jc w:val="center"/>
              <w:rPr>
                <w:rFonts w:ascii="Open Sans" w:hAnsi="Open Sans" w:cs="Open Sans"/>
              </w:rPr>
            </w:pPr>
            <w:r w:rsidRPr="0017710E">
              <w:rPr>
                <w:rFonts w:ascii="Open Sans" w:hAnsi="Open Sans" w:cs="Open Sans"/>
                <w:b/>
              </w:rPr>
              <w:t>DECLARACIÓN JURADA</w:t>
            </w:r>
          </w:p>
        </w:tc>
      </w:tr>
      <w:tr w:rsidR="00792630" w:rsidRPr="0017710E" w14:paraId="03C46AF0" w14:textId="77777777">
        <w:tc>
          <w:tcPr>
            <w:tcW w:w="1009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52B9372" w14:textId="77777777" w:rsidR="00792630" w:rsidRPr="0017710E" w:rsidRDefault="00792630">
            <w:pPr>
              <w:numPr>
                <w:ilvl w:val="0"/>
                <w:numId w:val="2"/>
              </w:numPr>
              <w:spacing w:before="240"/>
              <w:rPr>
                <w:rFonts w:ascii="Open Sans" w:hAnsi="Open Sans" w:cs="Open Sans"/>
                <w:b/>
              </w:rPr>
            </w:pPr>
            <w:r w:rsidRPr="0017710E">
              <w:rPr>
                <w:rFonts w:ascii="Open Sans" w:hAnsi="Open Sans" w:cs="Open Sans"/>
                <w:b/>
              </w:rPr>
              <w:t>Datos del Producto</w:t>
            </w:r>
          </w:p>
        </w:tc>
      </w:tr>
      <w:tr w:rsidR="00792630" w:rsidRPr="0017710E" w14:paraId="7E3F2AD4" w14:textId="77777777">
        <w:tc>
          <w:tcPr>
            <w:tcW w:w="3970" w:type="dxa"/>
            <w:tcBorders>
              <w:top w:val="single" w:sz="4" w:space="0" w:color="000000"/>
              <w:left w:val="single" w:sz="4" w:space="0" w:color="000000"/>
              <w:bottom w:val="single" w:sz="4" w:space="0" w:color="000000"/>
            </w:tcBorders>
          </w:tcPr>
          <w:p w14:paraId="21472998" w14:textId="77777777" w:rsidR="00792630" w:rsidRPr="0017710E" w:rsidRDefault="00792630">
            <w:pPr>
              <w:spacing w:before="240"/>
              <w:rPr>
                <w:rFonts w:ascii="Open Sans" w:hAnsi="Open Sans" w:cs="Open Sans"/>
              </w:rPr>
            </w:pPr>
            <w:r w:rsidRPr="0017710E">
              <w:rPr>
                <w:rFonts w:ascii="Open Sans" w:hAnsi="Open Sans" w:cs="Open Sans"/>
                <w:b/>
              </w:rPr>
              <w:t xml:space="preserve">Nombre del Producto </w:t>
            </w:r>
          </w:p>
        </w:tc>
        <w:tc>
          <w:tcPr>
            <w:tcW w:w="6125" w:type="dxa"/>
            <w:gridSpan w:val="2"/>
            <w:tcBorders>
              <w:top w:val="single" w:sz="4" w:space="0" w:color="000000"/>
              <w:left w:val="single" w:sz="4" w:space="0" w:color="000000"/>
              <w:bottom w:val="single" w:sz="4" w:space="0" w:color="000000"/>
              <w:right w:val="single" w:sz="4" w:space="0" w:color="000000"/>
            </w:tcBorders>
          </w:tcPr>
          <w:p w14:paraId="42136CBB" w14:textId="77777777" w:rsidR="00792630" w:rsidRPr="0017710E" w:rsidRDefault="00792630">
            <w:pPr>
              <w:snapToGrid w:val="0"/>
              <w:spacing w:before="240"/>
              <w:jc w:val="center"/>
              <w:rPr>
                <w:rFonts w:ascii="Open Sans" w:hAnsi="Open Sans" w:cs="Open Sans"/>
              </w:rPr>
            </w:pPr>
          </w:p>
        </w:tc>
      </w:tr>
      <w:tr w:rsidR="00792630" w:rsidRPr="0017710E" w14:paraId="5E3B4F18" w14:textId="77777777">
        <w:tc>
          <w:tcPr>
            <w:tcW w:w="3970" w:type="dxa"/>
            <w:tcBorders>
              <w:top w:val="single" w:sz="4" w:space="0" w:color="000000"/>
              <w:left w:val="single" w:sz="4" w:space="0" w:color="000000"/>
              <w:bottom w:val="single" w:sz="4" w:space="0" w:color="000000"/>
            </w:tcBorders>
          </w:tcPr>
          <w:p w14:paraId="585B129B" w14:textId="77777777" w:rsidR="00792630" w:rsidRPr="0017710E" w:rsidRDefault="00792630">
            <w:pPr>
              <w:spacing w:before="240"/>
              <w:rPr>
                <w:rFonts w:ascii="Open Sans" w:hAnsi="Open Sans" w:cs="Open Sans"/>
              </w:rPr>
            </w:pPr>
            <w:r w:rsidRPr="0017710E">
              <w:rPr>
                <w:rFonts w:ascii="Open Sans" w:hAnsi="Open Sans" w:cs="Open Sans"/>
              </w:rPr>
              <w:t>Tipo de cosmético (</w:t>
            </w:r>
            <w:proofErr w:type="spellStart"/>
            <w:r w:rsidRPr="0017710E">
              <w:rPr>
                <w:rFonts w:ascii="Open Sans" w:hAnsi="Open Sans" w:cs="Open Sans"/>
              </w:rPr>
              <w:t>Dec</w:t>
            </w:r>
            <w:proofErr w:type="spellEnd"/>
            <w:r w:rsidRPr="0017710E">
              <w:rPr>
                <w:rFonts w:ascii="Open Sans" w:hAnsi="Open Sans" w:cs="Open Sans"/>
              </w:rPr>
              <w:t xml:space="preserve">. </w:t>
            </w:r>
            <w:proofErr w:type="spellStart"/>
            <w:r w:rsidRPr="0017710E">
              <w:rPr>
                <w:rFonts w:ascii="Open Sans" w:hAnsi="Open Sans" w:cs="Open Sans"/>
              </w:rPr>
              <w:t>Nº</w:t>
            </w:r>
            <w:proofErr w:type="spellEnd"/>
            <w:r w:rsidRPr="0017710E">
              <w:rPr>
                <w:rFonts w:ascii="Open Sans" w:hAnsi="Open Sans" w:cs="Open Sans"/>
              </w:rPr>
              <w:t xml:space="preserve"> </w:t>
            </w:r>
            <w:r w:rsidR="0017710E" w:rsidRPr="0017710E">
              <w:rPr>
                <w:rFonts w:ascii="Open Sans" w:hAnsi="Open Sans" w:cs="Open Sans"/>
              </w:rPr>
              <w:t>284/24</w:t>
            </w:r>
            <w:r w:rsidRPr="0017710E">
              <w:rPr>
                <w:rFonts w:ascii="Open Sans" w:hAnsi="Open Sans" w:cs="Open Sans"/>
              </w:rPr>
              <w:t>)</w:t>
            </w:r>
          </w:p>
        </w:tc>
        <w:tc>
          <w:tcPr>
            <w:tcW w:w="6125" w:type="dxa"/>
            <w:gridSpan w:val="2"/>
            <w:tcBorders>
              <w:top w:val="single" w:sz="4" w:space="0" w:color="000000"/>
              <w:left w:val="single" w:sz="4" w:space="0" w:color="000000"/>
              <w:bottom w:val="single" w:sz="4" w:space="0" w:color="000000"/>
              <w:right w:val="single" w:sz="4" w:space="0" w:color="000000"/>
            </w:tcBorders>
          </w:tcPr>
          <w:p w14:paraId="38E5AD6F" w14:textId="77777777" w:rsidR="00792630" w:rsidRPr="0017710E" w:rsidRDefault="00792630">
            <w:pPr>
              <w:snapToGrid w:val="0"/>
              <w:spacing w:before="240"/>
              <w:ind w:left="720"/>
              <w:rPr>
                <w:rFonts w:ascii="Open Sans" w:hAnsi="Open Sans" w:cs="Open Sans"/>
              </w:rPr>
            </w:pPr>
          </w:p>
        </w:tc>
      </w:tr>
      <w:tr w:rsidR="00792630" w:rsidRPr="0017710E" w14:paraId="26575500" w14:textId="77777777">
        <w:tc>
          <w:tcPr>
            <w:tcW w:w="3970" w:type="dxa"/>
            <w:tcBorders>
              <w:top w:val="single" w:sz="4" w:space="0" w:color="000000"/>
              <w:left w:val="single" w:sz="4" w:space="0" w:color="000000"/>
              <w:bottom w:val="single" w:sz="4" w:space="0" w:color="000000"/>
            </w:tcBorders>
          </w:tcPr>
          <w:p w14:paraId="24562868" w14:textId="77777777" w:rsidR="00792630" w:rsidRPr="0017710E" w:rsidRDefault="00792630">
            <w:pPr>
              <w:spacing w:before="240"/>
              <w:rPr>
                <w:rFonts w:ascii="Open Sans" w:hAnsi="Open Sans" w:cs="Open Sans"/>
              </w:rPr>
            </w:pPr>
            <w:r w:rsidRPr="0017710E">
              <w:rPr>
                <w:rFonts w:ascii="Open Sans" w:hAnsi="Open Sans" w:cs="Open Sans"/>
              </w:rPr>
              <w:t xml:space="preserve">Forma </w:t>
            </w:r>
            <w:proofErr w:type="spellStart"/>
            <w:r w:rsidRPr="0017710E">
              <w:rPr>
                <w:rFonts w:ascii="Open Sans" w:hAnsi="Open Sans" w:cs="Open Sans"/>
              </w:rPr>
              <w:t>farmacotécnica</w:t>
            </w:r>
            <w:proofErr w:type="spellEnd"/>
          </w:p>
        </w:tc>
        <w:tc>
          <w:tcPr>
            <w:tcW w:w="6125" w:type="dxa"/>
            <w:gridSpan w:val="2"/>
            <w:tcBorders>
              <w:top w:val="single" w:sz="4" w:space="0" w:color="000000"/>
              <w:left w:val="single" w:sz="4" w:space="0" w:color="000000"/>
              <w:bottom w:val="single" w:sz="4" w:space="0" w:color="000000"/>
              <w:right w:val="single" w:sz="4" w:space="0" w:color="000000"/>
            </w:tcBorders>
          </w:tcPr>
          <w:p w14:paraId="1858EBB6" w14:textId="77777777" w:rsidR="00792630" w:rsidRPr="0017710E" w:rsidRDefault="00792630">
            <w:pPr>
              <w:snapToGrid w:val="0"/>
              <w:spacing w:before="240"/>
              <w:ind w:left="720"/>
              <w:rPr>
                <w:rFonts w:ascii="Open Sans" w:hAnsi="Open Sans" w:cs="Open Sans"/>
              </w:rPr>
            </w:pPr>
          </w:p>
        </w:tc>
      </w:tr>
      <w:tr w:rsidR="00792630" w:rsidRPr="0017710E" w14:paraId="5A11ACE9" w14:textId="77777777">
        <w:tc>
          <w:tcPr>
            <w:tcW w:w="3970" w:type="dxa"/>
            <w:tcBorders>
              <w:top w:val="single" w:sz="4" w:space="0" w:color="000000"/>
              <w:left w:val="single" w:sz="4" w:space="0" w:color="000000"/>
              <w:bottom w:val="single" w:sz="4" w:space="0" w:color="000000"/>
            </w:tcBorders>
          </w:tcPr>
          <w:p w14:paraId="7F649718" w14:textId="77777777" w:rsidR="00792630" w:rsidRPr="0017710E" w:rsidRDefault="00792630">
            <w:pPr>
              <w:spacing w:before="240"/>
              <w:rPr>
                <w:rFonts w:ascii="Open Sans" w:hAnsi="Open Sans" w:cs="Open Sans"/>
              </w:rPr>
            </w:pPr>
            <w:r w:rsidRPr="0017710E">
              <w:rPr>
                <w:rFonts w:ascii="Open Sans" w:hAnsi="Open Sans" w:cs="Open Sans"/>
              </w:rPr>
              <w:t>Presentación</w:t>
            </w:r>
          </w:p>
        </w:tc>
        <w:tc>
          <w:tcPr>
            <w:tcW w:w="6125" w:type="dxa"/>
            <w:gridSpan w:val="2"/>
            <w:tcBorders>
              <w:top w:val="single" w:sz="4" w:space="0" w:color="000000"/>
              <w:left w:val="single" w:sz="4" w:space="0" w:color="000000"/>
              <w:bottom w:val="single" w:sz="4" w:space="0" w:color="000000"/>
              <w:right w:val="single" w:sz="4" w:space="0" w:color="000000"/>
            </w:tcBorders>
          </w:tcPr>
          <w:p w14:paraId="51057977" w14:textId="77777777" w:rsidR="00792630" w:rsidRPr="0017710E" w:rsidRDefault="00792630">
            <w:pPr>
              <w:snapToGrid w:val="0"/>
              <w:spacing w:before="240"/>
              <w:ind w:left="720"/>
              <w:rPr>
                <w:rFonts w:ascii="Open Sans" w:hAnsi="Open Sans" w:cs="Open Sans"/>
              </w:rPr>
            </w:pPr>
          </w:p>
        </w:tc>
      </w:tr>
      <w:tr w:rsidR="00792630" w:rsidRPr="0017710E" w14:paraId="78B677F3" w14:textId="77777777">
        <w:tc>
          <w:tcPr>
            <w:tcW w:w="3970" w:type="dxa"/>
            <w:tcBorders>
              <w:top w:val="single" w:sz="4" w:space="0" w:color="000000"/>
              <w:left w:val="single" w:sz="4" w:space="0" w:color="000000"/>
              <w:bottom w:val="single" w:sz="4" w:space="0" w:color="000000"/>
            </w:tcBorders>
          </w:tcPr>
          <w:p w14:paraId="732348F3" w14:textId="77777777" w:rsidR="00792630" w:rsidRPr="0017710E" w:rsidRDefault="00792630">
            <w:pPr>
              <w:spacing w:before="240"/>
              <w:rPr>
                <w:rFonts w:ascii="Open Sans" w:hAnsi="Open Sans" w:cs="Open Sans"/>
              </w:rPr>
            </w:pPr>
            <w:r w:rsidRPr="0017710E">
              <w:rPr>
                <w:rFonts w:ascii="Open Sans" w:hAnsi="Open Sans" w:cs="Open Sans"/>
              </w:rPr>
              <w:t>Período de vida útil</w:t>
            </w:r>
          </w:p>
        </w:tc>
        <w:tc>
          <w:tcPr>
            <w:tcW w:w="6125" w:type="dxa"/>
            <w:gridSpan w:val="2"/>
            <w:tcBorders>
              <w:top w:val="single" w:sz="4" w:space="0" w:color="000000"/>
              <w:left w:val="single" w:sz="4" w:space="0" w:color="000000"/>
              <w:bottom w:val="single" w:sz="4" w:space="0" w:color="000000"/>
              <w:right w:val="single" w:sz="4" w:space="0" w:color="000000"/>
            </w:tcBorders>
          </w:tcPr>
          <w:p w14:paraId="2BB2781B" w14:textId="77777777" w:rsidR="00792630" w:rsidRPr="0017710E" w:rsidRDefault="00792630">
            <w:pPr>
              <w:snapToGrid w:val="0"/>
              <w:spacing w:before="240"/>
              <w:ind w:left="720"/>
              <w:rPr>
                <w:rFonts w:ascii="Open Sans" w:hAnsi="Open Sans" w:cs="Open Sans"/>
              </w:rPr>
            </w:pPr>
          </w:p>
        </w:tc>
      </w:tr>
      <w:tr w:rsidR="00792630" w:rsidRPr="0017710E" w14:paraId="2117502D" w14:textId="77777777">
        <w:tc>
          <w:tcPr>
            <w:tcW w:w="3970" w:type="dxa"/>
            <w:tcBorders>
              <w:top w:val="single" w:sz="4" w:space="0" w:color="000000"/>
              <w:left w:val="single" w:sz="4" w:space="0" w:color="000000"/>
              <w:bottom w:val="single" w:sz="4" w:space="0" w:color="000000"/>
            </w:tcBorders>
          </w:tcPr>
          <w:p w14:paraId="0B24A4CF" w14:textId="77777777" w:rsidR="00792630" w:rsidRPr="0017710E" w:rsidRDefault="00792630">
            <w:pPr>
              <w:spacing w:before="240"/>
              <w:rPr>
                <w:rFonts w:ascii="Open Sans" w:hAnsi="Open Sans" w:cs="Open Sans"/>
              </w:rPr>
            </w:pPr>
            <w:r w:rsidRPr="0017710E">
              <w:rPr>
                <w:rFonts w:ascii="Open Sans" w:hAnsi="Open Sans" w:cs="Open Sans"/>
              </w:rPr>
              <w:t>Condiciones de almacenamiento</w:t>
            </w:r>
          </w:p>
        </w:tc>
        <w:tc>
          <w:tcPr>
            <w:tcW w:w="6125" w:type="dxa"/>
            <w:gridSpan w:val="2"/>
            <w:tcBorders>
              <w:top w:val="single" w:sz="4" w:space="0" w:color="000000"/>
              <w:left w:val="single" w:sz="4" w:space="0" w:color="000000"/>
              <w:bottom w:val="single" w:sz="4" w:space="0" w:color="000000"/>
              <w:right w:val="single" w:sz="4" w:space="0" w:color="000000"/>
            </w:tcBorders>
          </w:tcPr>
          <w:p w14:paraId="17D352AC" w14:textId="77777777" w:rsidR="00792630" w:rsidRPr="0017710E" w:rsidRDefault="00792630">
            <w:pPr>
              <w:snapToGrid w:val="0"/>
              <w:spacing w:before="240"/>
              <w:ind w:left="720"/>
              <w:rPr>
                <w:rFonts w:ascii="Open Sans" w:hAnsi="Open Sans" w:cs="Open Sans"/>
              </w:rPr>
            </w:pPr>
          </w:p>
        </w:tc>
      </w:tr>
      <w:tr w:rsidR="00792630" w:rsidRPr="0017710E" w14:paraId="37A4F334"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166B90F6" w14:textId="77777777" w:rsidR="00792630" w:rsidRPr="0017710E" w:rsidRDefault="00792630">
            <w:pPr>
              <w:numPr>
                <w:ilvl w:val="0"/>
                <w:numId w:val="2"/>
              </w:numPr>
              <w:spacing w:before="240"/>
              <w:rPr>
                <w:rFonts w:ascii="Open Sans" w:hAnsi="Open Sans" w:cs="Open Sans"/>
                <w:b/>
              </w:rPr>
            </w:pPr>
            <w:r w:rsidRPr="0017710E">
              <w:rPr>
                <w:rFonts w:ascii="Open Sans" w:hAnsi="Open Sans" w:cs="Open Sans"/>
                <w:b/>
              </w:rPr>
              <w:t>Datos del solicitante</w:t>
            </w:r>
          </w:p>
        </w:tc>
      </w:tr>
      <w:tr w:rsidR="00792630" w:rsidRPr="0017710E" w14:paraId="42D3E5AE"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4E12D075" w14:textId="77777777" w:rsidR="00792630" w:rsidRPr="0017710E" w:rsidRDefault="00792630">
            <w:pPr>
              <w:spacing w:before="240"/>
              <w:rPr>
                <w:rFonts w:ascii="Open Sans" w:hAnsi="Open Sans" w:cs="Open Sans"/>
              </w:rPr>
            </w:pPr>
            <w:r w:rsidRPr="0017710E">
              <w:rPr>
                <w:rFonts w:ascii="Open Sans" w:hAnsi="Open Sans" w:cs="Open Sans"/>
              </w:rPr>
              <w:t xml:space="preserve">Razón social                                          </w:t>
            </w:r>
            <w:proofErr w:type="spellStart"/>
            <w:r w:rsidRPr="0017710E">
              <w:rPr>
                <w:rFonts w:ascii="Open Sans" w:hAnsi="Open Sans" w:cs="Open Sans"/>
              </w:rPr>
              <w:t>Nº</w:t>
            </w:r>
            <w:proofErr w:type="spellEnd"/>
            <w:r w:rsidRPr="0017710E">
              <w:rPr>
                <w:rFonts w:ascii="Open Sans" w:hAnsi="Open Sans" w:cs="Open Sans"/>
              </w:rPr>
              <w:t xml:space="preserve"> Habilitación MSP              </w:t>
            </w:r>
          </w:p>
        </w:tc>
      </w:tr>
      <w:tr w:rsidR="00792630" w:rsidRPr="0017710E" w14:paraId="0354E473"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561F217F" w14:textId="77777777" w:rsidR="00792630" w:rsidRPr="0017710E" w:rsidRDefault="00792630">
            <w:pPr>
              <w:spacing w:before="240"/>
              <w:rPr>
                <w:rFonts w:ascii="Open Sans" w:hAnsi="Open Sans" w:cs="Open Sans"/>
              </w:rPr>
            </w:pPr>
            <w:r w:rsidRPr="0017710E">
              <w:rPr>
                <w:rFonts w:ascii="Open Sans" w:hAnsi="Open Sans" w:cs="Open Sans"/>
              </w:rPr>
              <w:t>Dirección                                              Teléfono/FAX</w:t>
            </w:r>
          </w:p>
        </w:tc>
      </w:tr>
      <w:tr w:rsidR="00792630" w:rsidRPr="0017710E" w14:paraId="4CB0632F"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6ACCC50D" w14:textId="77777777" w:rsidR="00792630" w:rsidRPr="0017710E" w:rsidRDefault="00792630">
            <w:pPr>
              <w:spacing w:before="240"/>
              <w:rPr>
                <w:rFonts w:ascii="Open Sans" w:hAnsi="Open Sans" w:cs="Open Sans"/>
              </w:rPr>
            </w:pPr>
            <w:r w:rsidRPr="0017710E">
              <w:rPr>
                <w:rFonts w:ascii="Open Sans" w:hAnsi="Open Sans" w:cs="Open Sans"/>
              </w:rPr>
              <w:t>Correo electrónico</w:t>
            </w:r>
          </w:p>
        </w:tc>
      </w:tr>
      <w:tr w:rsidR="00792630" w:rsidRPr="0017710E" w14:paraId="31E7B0E8"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25D9DC5D" w14:textId="77777777" w:rsidR="00792630" w:rsidRPr="0017710E" w:rsidRDefault="00792630">
            <w:pPr>
              <w:spacing w:before="240"/>
              <w:rPr>
                <w:rFonts w:ascii="Open Sans" w:hAnsi="Open Sans" w:cs="Open Sans"/>
              </w:rPr>
            </w:pPr>
            <w:r w:rsidRPr="0017710E">
              <w:rPr>
                <w:rFonts w:ascii="Open Sans" w:hAnsi="Open Sans" w:cs="Open Sans"/>
                <w:b/>
              </w:rPr>
              <w:t>Actúa en calidad de:</w:t>
            </w:r>
          </w:p>
        </w:tc>
      </w:tr>
      <w:tr w:rsidR="00792630" w:rsidRPr="0017710E" w14:paraId="14E53864"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207A74F2" w14:textId="77777777" w:rsidR="00792630" w:rsidRPr="0017710E" w:rsidRDefault="00792630">
            <w:pPr>
              <w:numPr>
                <w:ilvl w:val="0"/>
                <w:numId w:val="3"/>
              </w:numPr>
              <w:spacing w:before="240"/>
              <w:rPr>
                <w:rFonts w:ascii="Open Sans" w:hAnsi="Open Sans" w:cs="Open Sans"/>
              </w:rPr>
            </w:pPr>
            <w:r w:rsidRPr="0017710E">
              <w:rPr>
                <w:rFonts w:ascii="Open Sans" w:hAnsi="Open Sans" w:cs="Open Sans"/>
                <w:b/>
              </w:rPr>
              <w:t xml:space="preserve">Importador           </w:t>
            </w:r>
            <w:r w:rsidRPr="0017710E">
              <w:rPr>
                <w:rFonts w:ascii="Open Sans" w:hAnsi="Open Sans" w:cs="Open Sans"/>
              </w:rPr>
              <w:t xml:space="preserve">                                     SI                          NO</w:t>
            </w:r>
          </w:p>
        </w:tc>
      </w:tr>
      <w:tr w:rsidR="00792630" w:rsidRPr="0017710E" w14:paraId="7AFDF613"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38B10AF4" w14:textId="77777777" w:rsidR="00792630" w:rsidRPr="0017710E" w:rsidRDefault="00792630">
            <w:pPr>
              <w:numPr>
                <w:ilvl w:val="0"/>
                <w:numId w:val="3"/>
              </w:numPr>
              <w:spacing w:before="240"/>
              <w:rPr>
                <w:rFonts w:ascii="Open Sans" w:hAnsi="Open Sans" w:cs="Open Sans"/>
              </w:rPr>
            </w:pPr>
            <w:r w:rsidRPr="0017710E">
              <w:rPr>
                <w:rFonts w:ascii="Open Sans" w:hAnsi="Open Sans" w:cs="Open Sans"/>
                <w:b/>
              </w:rPr>
              <w:t xml:space="preserve">Fabricante      </w:t>
            </w:r>
            <w:r w:rsidRPr="0017710E">
              <w:rPr>
                <w:rFonts w:ascii="Open Sans" w:hAnsi="Open Sans" w:cs="Open Sans"/>
              </w:rPr>
              <w:t xml:space="preserve">                                           SI                          NO</w:t>
            </w:r>
          </w:p>
        </w:tc>
      </w:tr>
      <w:tr w:rsidR="00792630" w:rsidRPr="0017710E" w14:paraId="610A7B37"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7BD62305" w14:textId="77777777" w:rsidR="00792630" w:rsidRPr="0017710E" w:rsidRDefault="00792630">
            <w:pPr>
              <w:spacing w:before="240"/>
              <w:rPr>
                <w:rFonts w:ascii="Open Sans" w:hAnsi="Open Sans" w:cs="Open Sans"/>
              </w:rPr>
            </w:pPr>
            <w:r w:rsidRPr="0017710E">
              <w:rPr>
                <w:rFonts w:ascii="Open Sans" w:hAnsi="Open Sans" w:cs="Open Sans"/>
              </w:rPr>
              <w:t>B1) Fabricación Propia                                           SI                          NO</w:t>
            </w:r>
          </w:p>
        </w:tc>
      </w:tr>
      <w:tr w:rsidR="00792630" w:rsidRPr="0017710E" w14:paraId="460FBA8C"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6A25C552" w14:textId="77777777" w:rsidR="00792630" w:rsidRPr="0017710E" w:rsidRDefault="00792630">
            <w:pPr>
              <w:spacing w:before="240"/>
              <w:rPr>
                <w:rFonts w:ascii="Open Sans" w:hAnsi="Open Sans" w:cs="Open Sans"/>
              </w:rPr>
            </w:pPr>
            <w:r w:rsidRPr="0017710E">
              <w:rPr>
                <w:rFonts w:ascii="Open Sans" w:hAnsi="Open Sans" w:cs="Open Sans"/>
              </w:rPr>
              <w:t xml:space="preserve">B2) Fabricación por terceros en el país                    SI                          NO    </w:t>
            </w:r>
          </w:p>
        </w:tc>
      </w:tr>
      <w:tr w:rsidR="00792630" w:rsidRPr="0017710E" w14:paraId="615DE9A5" w14:textId="77777777">
        <w:trPr>
          <w:gridAfter w:val="1"/>
          <w:wAfter w:w="30" w:type="dxa"/>
        </w:trPr>
        <w:tc>
          <w:tcPr>
            <w:tcW w:w="10065" w:type="dxa"/>
            <w:gridSpan w:val="2"/>
            <w:tcBorders>
              <w:top w:val="single" w:sz="4" w:space="0" w:color="000000"/>
              <w:left w:val="single" w:sz="4" w:space="0" w:color="000000"/>
              <w:bottom w:val="single" w:sz="4" w:space="0" w:color="000000"/>
            </w:tcBorders>
          </w:tcPr>
          <w:p w14:paraId="64746BF1" w14:textId="77777777" w:rsidR="00792630" w:rsidRPr="0017710E" w:rsidRDefault="00792630">
            <w:pPr>
              <w:spacing w:before="240"/>
              <w:rPr>
                <w:rFonts w:ascii="Open Sans" w:hAnsi="Open Sans" w:cs="Open Sans"/>
              </w:rPr>
            </w:pPr>
            <w:r w:rsidRPr="0017710E">
              <w:rPr>
                <w:rFonts w:ascii="Open Sans" w:hAnsi="Open Sans" w:cs="Open Sans"/>
              </w:rPr>
              <w:lastRenderedPageBreak/>
              <w:t>Nombre del Tercerista</w:t>
            </w:r>
          </w:p>
        </w:tc>
      </w:tr>
      <w:tr w:rsidR="00792630" w:rsidRPr="0017710E" w14:paraId="2D16034B"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6AD94AC3" w14:textId="77777777" w:rsidR="00792630" w:rsidRPr="0017710E" w:rsidRDefault="00792630">
            <w:pPr>
              <w:spacing w:before="240"/>
              <w:rPr>
                <w:rFonts w:ascii="Open Sans" w:hAnsi="Open Sans" w:cs="Open Sans"/>
              </w:rPr>
            </w:pPr>
            <w:r w:rsidRPr="0017710E">
              <w:rPr>
                <w:rFonts w:ascii="Open Sans" w:hAnsi="Open Sans" w:cs="Open Sans"/>
              </w:rPr>
              <w:t>B1, B2- Declaro que el fabricante está habilitado funcionalmente para fabricar el producto.</w:t>
            </w:r>
          </w:p>
        </w:tc>
      </w:tr>
      <w:tr w:rsidR="00792630" w:rsidRPr="0017710E" w14:paraId="653087E9"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40890FD0" w14:textId="77777777" w:rsidR="00792630" w:rsidRPr="0017710E" w:rsidRDefault="00792630">
            <w:pPr>
              <w:spacing w:before="240"/>
              <w:rPr>
                <w:rFonts w:ascii="Open Sans" w:hAnsi="Open Sans" w:cs="Open Sans"/>
              </w:rPr>
            </w:pPr>
            <w:r w:rsidRPr="0017710E">
              <w:rPr>
                <w:rFonts w:ascii="Open Sans" w:hAnsi="Open Sans" w:cs="Open Sans"/>
              </w:rPr>
              <w:t>B3) Fabricación por Terceros fuera del país.                    SI                                  NO</w:t>
            </w:r>
          </w:p>
        </w:tc>
      </w:tr>
      <w:tr w:rsidR="00792630" w:rsidRPr="0017710E" w14:paraId="148FC01D"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11DADE53" w14:textId="77777777" w:rsidR="00792630" w:rsidRPr="0017710E" w:rsidRDefault="00792630">
            <w:pPr>
              <w:spacing w:before="240"/>
              <w:rPr>
                <w:rFonts w:ascii="Open Sans" w:hAnsi="Open Sans" w:cs="Open Sans"/>
              </w:rPr>
            </w:pPr>
            <w:r w:rsidRPr="0017710E">
              <w:rPr>
                <w:rFonts w:ascii="Open Sans" w:hAnsi="Open Sans" w:cs="Open Sans"/>
              </w:rPr>
              <w:t>Nombre del Tercerista</w:t>
            </w:r>
          </w:p>
        </w:tc>
      </w:tr>
      <w:tr w:rsidR="00792630" w:rsidRPr="0017710E" w14:paraId="01C6312D" w14:textId="77777777">
        <w:tc>
          <w:tcPr>
            <w:tcW w:w="10095" w:type="dxa"/>
            <w:gridSpan w:val="3"/>
            <w:tcBorders>
              <w:top w:val="single" w:sz="4" w:space="0" w:color="000000"/>
              <w:left w:val="single" w:sz="4" w:space="0" w:color="000000"/>
              <w:bottom w:val="single" w:sz="4" w:space="0" w:color="000000"/>
              <w:right w:val="single" w:sz="4" w:space="0" w:color="000000"/>
            </w:tcBorders>
          </w:tcPr>
          <w:p w14:paraId="69C9E795" w14:textId="77777777" w:rsidR="00792630" w:rsidRPr="0017710E" w:rsidRDefault="00792630">
            <w:pPr>
              <w:spacing w:before="240"/>
              <w:rPr>
                <w:rFonts w:ascii="Open Sans" w:hAnsi="Open Sans" w:cs="Open Sans"/>
              </w:rPr>
            </w:pPr>
            <w:r w:rsidRPr="0017710E">
              <w:rPr>
                <w:rFonts w:ascii="Open Sans" w:hAnsi="Open Sans" w:cs="Open Sans"/>
              </w:rPr>
              <w:t>B3-Declaro que el fabricante está habilitado por la autoridad competente para fabricar el producto.</w:t>
            </w:r>
          </w:p>
        </w:tc>
      </w:tr>
    </w:tbl>
    <w:p w14:paraId="2B5929FF" w14:textId="77777777" w:rsidR="00792630" w:rsidRPr="0017710E" w:rsidRDefault="00792630">
      <w:pPr>
        <w:rPr>
          <w:rFonts w:ascii="Open Sans" w:hAnsi="Open Sans" w:cs="Open Sans"/>
        </w:rPr>
      </w:pPr>
    </w:p>
    <w:tbl>
      <w:tblPr>
        <w:tblW w:w="0" w:type="auto"/>
        <w:tblInd w:w="-333" w:type="dxa"/>
        <w:tblLayout w:type="fixed"/>
        <w:tblLook w:val="0000" w:firstRow="0" w:lastRow="0" w:firstColumn="0" w:lastColumn="0" w:noHBand="0" w:noVBand="0"/>
      </w:tblPr>
      <w:tblGrid>
        <w:gridCol w:w="2411"/>
        <w:gridCol w:w="47"/>
        <w:gridCol w:w="1796"/>
        <w:gridCol w:w="33"/>
        <w:gridCol w:w="5808"/>
      </w:tblGrid>
      <w:tr w:rsidR="00792630" w:rsidRPr="0017710E" w14:paraId="003EC0F2" w14:textId="77777777">
        <w:tc>
          <w:tcPr>
            <w:tcW w:w="10095" w:type="dxa"/>
            <w:gridSpan w:val="5"/>
            <w:tcBorders>
              <w:top w:val="single" w:sz="4" w:space="0" w:color="000000"/>
              <w:left w:val="single" w:sz="4" w:space="0" w:color="000000"/>
              <w:bottom w:val="single" w:sz="4" w:space="0" w:color="000000"/>
              <w:right w:val="single" w:sz="4" w:space="0" w:color="000000"/>
            </w:tcBorders>
          </w:tcPr>
          <w:p w14:paraId="16ACDA48" w14:textId="77777777" w:rsidR="00792630" w:rsidRPr="0017710E" w:rsidRDefault="00792630">
            <w:pPr>
              <w:numPr>
                <w:ilvl w:val="0"/>
                <w:numId w:val="2"/>
              </w:numPr>
              <w:spacing w:before="240"/>
              <w:rPr>
                <w:rFonts w:ascii="Open Sans" w:hAnsi="Open Sans" w:cs="Open Sans"/>
                <w:b/>
              </w:rPr>
            </w:pPr>
            <w:r w:rsidRPr="0017710E">
              <w:rPr>
                <w:rFonts w:ascii="Open Sans" w:hAnsi="Open Sans" w:cs="Open Sans"/>
                <w:b/>
              </w:rPr>
              <w:t xml:space="preserve">Origen y procedencia </w:t>
            </w:r>
          </w:p>
        </w:tc>
      </w:tr>
      <w:tr w:rsidR="00792630" w:rsidRPr="0017710E" w14:paraId="041E99D1" w14:textId="77777777">
        <w:tc>
          <w:tcPr>
            <w:tcW w:w="10095" w:type="dxa"/>
            <w:gridSpan w:val="5"/>
            <w:tcBorders>
              <w:top w:val="single" w:sz="4" w:space="0" w:color="000000"/>
              <w:left w:val="single" w:sz="4" w:space="0" w:color="000000"/>
              <w:bottom w:val="single" w:sz="4" w:space="0" w:color="000000"/>
              <w:right w:val="single" w:sz="4" w:space="0" w:color="000000"/>
            </w:tcBorders>
          </w:tcPr>
          <w:p w14:paraId="027CADA7" w14:textId="77777777" w:rsidR="00792630" w:rsidRPr="0017710E" w:rsidRDefault="00792630">
            <w:pPr>
              <w:spacing w:before="240"/>
              <w:rPr>
                <w:rFonts w:ascii="Open Sans" w:hAnsi="Open Sans" w:cs="Open Sans"/>
              </w:rPr>
            </w:pPr>
            <w:r w:rsidRPr="0017710E">
              <w:rPr>
                <w:rFonts w:ascii="Open Sans" w:hAnsi="Open Sans" w:cs="Open Sans"/>
              </w:rPr>
              <w:t>País de origen                Ciudad                                   Nombre de la Empresa</w:t>
            </w:r>
          </w:p>
        </w:tc>
      </w:tr>
      <w:tr w:rsidR="00792630" w:rsidRPr="0017710E" w14:paraId="7FB3A090" w14:textId="77777777">
        <w:tc>
          <w:tcPr>
            <w:tcW w:w="2458" w:type="dxa"/>
            <w:gridSpan w:val="2"/>
            <w:tcBorders>
              <w:top w:val="single" w:sz="4" w:space="0" w:color="000000"/>
              <w:left w:val="single" w:sz="4" w:space="0" w:color="000000"/>
              <w:bottom w:val="single" w:sz="4" w:space="0" w:color="000000"/>
            </w:tcBorders>
          </w:tcPr>
          <w:p w14:paraId="24FFA6FB" w14:textId="77777777" w:rsidR="00792630" w:rsidRPr="0017710E" w:rsidRDefault="00792630">
            <w:pPr>
              <w:snapToGrid w:val="0"/>
              <w:spacing w:before="240"/>
              <w:jc w:val="right"/>
              <w:rPr>
                <w:rFonts w:ascii="Open Sans" w:hAnsi="Open Sans" w:cs="Open Sans"/>
              </w:rPr>
            </w:pPr>
          </w:p>
        </w:tc>
        <w:tc>
          <w:tcPr>
            <w:tcW w:w="1829" w:type="dxa"/>
            <w:gridSpan w:val="2"/>
            <w:tcBorders>
              <w:top w:val="single" w:sz="4" w:space="0" w:color="000000"/>
              <w:left w:val="single" w:sz="4" w:space="0" w:color="000000"/>
              <w:bottom w:val="single" w:sz="4" w:space="0" w:color="000000"/>
            </w:tcBorders>
          </w:tcPr>
          <w:p w14:paraId="7EB5AA62" w14:textId="77777777" w:rsidR="00792630" w:rsidRPr="0017710E" w:rsidRDefault="00792630">
            <w:pPr>
              <w:snapToGrid w:val="0"/>
              <w:spacing w:before="240"/>
              <w:jc w:val="center"/>
              <w:rPr>
                <w:rFonts w:ascii="Open Sans" w:hAnsi="Open Sans" w:cs="Open Sans"/>
              </w:rPr>
            </w:pPr>
          </w:p>
        </w:tc>
        <w:tc>
          <w:tcPr>
            <w:tcW w:w="5808" w:type="dxa"/>
            <w:tcBorders>
              <w:top w:val="single" w:sz="4" w:space="0" w:color="000000"/>
              <w:left w:val="single" w:sz="4" w:space="0" w:color="000000"/>
              <w:bottom w:val="single" w:sz="4" w:space="0" w:color="000000"/>
              <w:right w:val="single" w:sz="4" w:space="0" w:color="000000"/>
            </w:tcBorders>
          </w:tcPr>
          <w:p w14:paraId="1A5666D4" w14:textId="77777777" w:rsidR="00792630" w:rsidRPr="0017710E" w:rsidRDefault="00792630">
            <w:pPr>
              <w:snapToGrid w:val="0"/>
              <w:spacing w:before="240"/>
              <w:jc w:val="center"/>
              <w:rPr>
                <w:rFonts w:ascii="Open Sans" w:hAnsi="Open Sans" w:cs="Open Sans"/>
              </w:rPr>
            </w:pPr>
          </w:p>
        </w:tc>
      </w:tr>
      <w:tr w:rsidR="00792630" w:rsidRPr="0017710E" w14:paraId="5AF365C1" w14:textId="77777777">
        <w:tc>
          <w:tcPr>
            <w:tcW w:w="2458" w:type="dxa"/>
            <w:gridSpan w:val="2"/>
            <w:tcBorders>
              <w:top w:val="single" w:sz="4" w:space="0" w:color="000000"/>
              <w:left w:val="single" w:sz="4" w:space="0" w:color="000000"/>
              <w:bottom w:val="single" w:sz="4" w:space="0" w:color="000000"/>
            </w:tcBorders>
          </w:tcPr>
          <w:p w14:paraId="2923B471" w14:textId="77777777" w:rsidR="00792630" w:rsidRPr="0017710E" w:rsidRDefault="00792630">
            <w:pPr>
              <w:snapToGrid w:val="0"/>
              <w:spacing w:before="240"/>
              <w:jc w:val="right"/>
              <w:rPr>
                <w:rFonts w:ascii="Open Sans" w:hAnsi="Open Sans" w:cs="Open Sans"/>
              </w:rPr>
            </w:pPr>
          </w:p>
        </w:tc>
        <w:tc>
          <w:tcPr>
            <w:tcW w:w="1829" w:type="dxa"/>
            <w:gridSpan w:val="2"/>
            <w:tcBorders>
              <w:top w:val="single" w:sz="4" w:space="0" w:color="000000"/>
              <w:left w:val="single" w:sz="4" w:space="0" w:color="000000"/>
              <w:bottom w:val="single" w:sz="4" w:space="0" w:color="000000"/>
            </w:tcBorders>
          </w:tcPr>
          <w:p w14:paraId="59CE1DE7" w14:textId="77777777" w:rsidR="00792630" w:rsidRPr="0017710E" w:rsidRDefault="00792630">
            <w:pPr>
              <w:snapToGrid w:val="0"/>
              <w:spacing w:before="240"/>
              <w:jc w:val="center"/>
              <w:rPr>
                <w:rFonts w:ascii="Open Sans" w:hAnsi="Open Sans" w:cs="Open Sans"/>
              </w:rPr>
            </w:pPr>
          </w:p>
        </w:tc>
        <w:tc>
          <w:tcPr>
            <w:tcW w:w="5808" w:type="dxa"/>
            <w:tcBorders>
              <w:top w:val="single" w:sz="4" w:space="0" w:color="000000"/>
              <w:left w:val="single" w:sz="4" w:space="0" w:color="000000"/>
              <w:bottom w:val="single" w:sz="4" w:space="0" w:color="000000"/>
              <w:right w:val="single" w:sz="4" w:space="0" w:color="000000"/>
            </w:tcBorders>
          </w:tcPr>
          <w:p w14:paraId="535E125D" w14:textId="77777777" w:rsidR="00792630" w:rsidRPr="0017710E" w:rsidRDefault="00792630">
            <w:pPr>
              <w:snapToGrid w:val="0"/>
              <w:spacing w:before="240"/>
              <w:jc w:val="center"/>
              <w:rPr>
                <w:rFonts w:ascii="Open Sans" w:hAnsi="Open Sans" w:cs="Open Sans"/>
              </w:rPr>
            </w:pPr>
          </w:p>
        </w:tc>
      </w:tr>
      <w:tr w:rsidR="00792630" w:rsidRPr="0017710E" w14:paraId="4FAC8B9E" w14:textId="77777777">
        <w:tc>
          <w:tcPr>
            <w:tcW w:w="2458" w:type="dxa"/>
            <w:gridSpan w:val="2"/>
            <w:tcBorders>
              <w:top w:val="single" w:sz="4" w:space="0" w:color="000000"/>
              <w:left w:val="single" w:sz="4" w:space="0" w:color="000000"/>
              <w:bottom w:val="single" w:sz="4" w:space="0" w:color="000000"/>
            </w:tcBorders>
          </w:tcPr>
          <w:p w14:paraId="46939380" w14:textId="77777777" w:rsidR="00792630" w:rsidRPr="0017710E" w:rsidRDefault="00792630">
            <w:pPr>
              <w:snapToGrid w:val="0"/>
              <w:spacing w:before="240"/>
              <w:jc w:val="center"/>
              <w:rPr>
                <w:rFonts w:ascii="Open Sans" w:hAnsi="Open Sans" w:cs="Open Sans"/>
              </w:rPr>
            </w:pPr>
          </w:p>
        </w:tc>
        <w:tc>
          <w:tcPr>
            <w:tcW w:w="1829" w:type="dxa"/>
            <w:gridSpan w:val="2"/>
            <w:tcBorders>
              <w:top w:val="single" w:sz="4" w:space="0" w:color="000000"/>
              <w:left w:val="single" w:sz="4" w:space="0" w:color="000000"/>
              <w:bottom w:val="single" w:sz="4" w:space="0" w:color="000000"/>
            </w:tcBorders>
          </w:tcPr>
          <w:p w14:paraId="268E6F0B" w14:textId="77777777" w:rsidR="00792630" w:rsidRPr="0017710E" w:rsidRDefault="00792630">
            <w:pPr>
              <w:snapToGrid w:val="0"/>
              <w:spacing w:before="240"/>
              <w:jc w:val="center"/>
              <w:rPr>
                <w:rFonts w:ascii="Open Sans" w:hAnsi="Open Sans" w:cs="Open Sans"/>
              </w:rPr>
            </w:pPr>
          </w:p>
        </w:tc>
        <w:tc>
          <w:tcPr>
            <w:tcW w:w="5808" w:type="dxa"/>
            <w:tcBorders>
              <w:top w:val="single" w:sz="4" w:space="0" w:color="000000"/>
              <w:left w:val="single" w:sz="4" w:space="0" w:color="000000"/>
              <w:bottom w:val="single" w:sz="4" w:space="0" w:color="000000"/>
              <w:right w:val="single" w:sz="4" w:space="0" w:color="000000"/>
            </w:tcBorders>
          </w:tcPr>
          <w:p w14:paraId="4146AECB" w14:textId="77777777" w:rsidR="00792630" w:rsidRPr="0017710E" w:rsidRDefault="00792630">
            <w:pPr>
              <w:snapToGrid w:val="0"/>
              <w:spacing w:before="240"/>
              <w:jc w:val="center"/>
              <w:rPr>
                <w:rFonts w:ascii="Open Sans" w:hAnsi="Open Sans" w:cs="Open Sans"/>
              </w:rPr>
            </w:pPr>
          </w:p>
        </w:tc>
      </w:tr>
      <w:tr w:rsidR="00792630" w:rsidRPr="0017710E" w14:paraId="6A12971F" w14:textId="77777777">
        <w:tc>
          <w:tcPr>
            <w:tcW w:w="2458" w:type="dxa"/>
            <w:gridSpan w:val="2"/>
            <w:tcBorders>
              <w:top w:val="single" w:sz="4" w:space="0" w:color="000000"/>
              <w:left w:val="single" w:sz="4" w:space="0" w:color="000000"/>
              <w:bottom w:val="single" w:sz="4" w:space="0" w:color="000000"/>
            </w:tcBorders>
          </w:tcPr>
          <w:p w14:paraId="29751F7D" w14:textId="77777777" w:rsidR="00792630" w:rsidRPr="0017710E" w:rsidRDefault="00792630">
            <w:pPr>
              <w:snapToGrid w:val="0"/>
              <w:spacing w:before="240"/>
              <w:jc w:val="center"/>
              <w:rPr>
                <w:rFonts w:ascii="Open Sans" w:hAnsi="Open Sans" w:cs="Open Sans"/>
              </w:rPr>
            </w:pPr>
          </w:p>
        </w:tc>
        <w:tc>
          <w:tcPr>
            <w:tcW w:w="1829" w:type="dxa"/>
            <w:gridSpan w:val="2"/>
            <w:tcBorders>
              <w:top w:val="single" w:sz="4" w:space="0" w:color="000000"/>
              <w:left w:val="single" w:sz="4" w:space="0" w:color="000000"/>
              <w:bottom w:val="single" w:sz="4" w:space="0" w:color="000000"/>
            </w:tcBorders>
          </w:tcPr>
          <w:p w14:paraId="0D45D841" w14:textId="77777777" w:rsidR="00792630" w:rsidRPr="0017710E" w:rsidRDefault="00792630">
            <w:pPr>
              <w:snapToGrid w:val="0"/>
              <w:spacing w:before="240"/>
              <w:jc w:val="center"/>
              <w:rPr>
                <w:rFonts w:ascii="Open Sans" w:hAnsi="Open Sans" w:cs="Open Sans"/>
              </w:rPr>
            </w:pPr>
          </w:p>
        </w:tc>
        <w:tc>
          <w:tcPr>
            <w:tcW w:w="5808" w:type="dxa"/>
            <w:tcBorders>
              <w:top w:val="single" w:sz="4" w:space="0" w:color="000000"/>
              <w:left w:val="single" w:sz="4" w:space="0" w:color="000000"/>
              <w:bottom w:val="single" w:sz="4" w:space="0" w:color="000000"/>
              <w:right w:val="single" w:sz="4" w:space="0" w:color="000000"/>
            </w:tcBorders>
          </w:tcPr>
          <w:p w14:paraId="4B85E0EC" w14:textId="77777777" w:rsidR="00792630" w:rsidRPr="0017710E" w:rsidRDefault="00792630">
            <w:pPr>
              <w:snapToGrid w:val="0"/>
              <w:spacing w:before="240"/>
              <w:jc w:val="center"/>
              <w:rPr>
                <w:rFonts w:ascii="Open Sans" w:hAnsi="Open Sans" w:cs="Open Sans"/>
              </w:rPr>
            </w:pPr>
          </w:p>
        </w:tc>
      </w:tr>
      <w:tr w:rsidR="00792630" w:rsidRPr="0017710E" w14:paraId="385B9AF3" w14:textId="77777777">
        <w:trPr>
          <w:trHeight w:val="408"/>
        </w:trPr>
        <w:tc>
          <w:tcPr>
            <w:tcW w:w="10095" w:type="dxa"/>
            <w:gridSpan w:val="5"/>
            <w:tcBorders>
              <w:top w:val="single" w:sz="4" w:space="0" w:color="000000"/>
              <w:left w:val="single" w:sz="4" w:space="0" w:color="000000"/>
              <w:bottom w:val="single" w:sz="4" w:space="0" w:color="000000"/>
              <w:right w:val="single" w:sz="4" w:space="0" w:color="000000"/>
            </w:tcBorders>
          </w:tcPr>
          <w:p w14:paraId="663C74D9" w14:textId="77777777" w:rsidR="00792630" w:rsidRPr="0017710E" w:rsidRDefault="00792630">
            <w:pPr>
              <w:spacing w:before="240"/>
              <w:rPr>
                <w:rFonts w:ascii="Open Sans" w:hAnsi="Open Sans" w:cs="Open Sans"/>
              </w:rPr>
            </w:pPr>
            <w:r w:rsidRPr="0017710E">
              <w:rPr>
                <w:rFonts w:ascii="Open Sans" w:hAnsi="Open Sans" w:cs="Open Sans"/>
              </w:rPr>
              <w:t>País de procedencia        Ciudad                                 Nombre de la Empresa</w:t>
            </w:r>
          </w:p>
        </w:tc>
      </w:tr>
      <w:tr w:rsidR="00792630" w:rsidRPr="0017710E" w14:paraId="23ADC4AD" w14:textId="77777777">
        <w:trPr>
          <w:trHeight w:val="485"/>
        </w:trPr>
        <w:tc>
          <w:tcPr>
            <w:tcW w:w="2411" w:type="dxa"/>
            <w:tcBorders>
              <w:top w:val="single" w:sz="4" w:space="0" w:color="000000"/>
              <w:left w:val="single" w:sz="4" w:space="0" w:color="000000"/>
              <w:bottom w:val="single" w:sz="4" w:space="0" w:color="000000"/>
            </w:tcBorders>
          </w:tcPr>
          <w:p w14:paraId="2D542842" w14:textId="77777777" w:rsidR="00792630" w:rsidRPr="0017710E" w:rsidRDefault="00792630">
            <w:pPr>
              <w:snapToGrid w:val="0"/>
              <w:spacing w:before="240"/>
              <w:rPr>
                <w:rFonts w:ascii="Open Sans" w:hAnsi="Open Sans" w:cs="Open Sans"/>
              </w:rPr>
            </w:pPr>
          </w:p>
        </w:tc>
        <w:tc>
          <w:tcPr>
            <w:tcW w:w="1843" w:type="dxa"/>
            <w:gridSpan w:val="2"/>
            <w:tcBorders>
              <w:top w:val="single" w:sz="4" w:space="0" w:color="000000"/>
              <w:left w:val="single" w:sz="4" w:space="0" w:color="000000"/>
              <w:bottom w:val="single" w:sz="4" w:space="0" w:color="000000"/>
            </w:tcBorders>
          </w:tcPr>
          <w:p w14:paraId="10992680" w14:textId="77777777" w:rsidR="00792630" w:rsidRPr="0017710E" w:rsidRDefault="00792630">
            <w:pPr>
              <w:snapToGrid w:val="0"/>
              <w:spacing w:before="240"/>
              <w:rPr>
                <w:rFonts w:ascii="Open Sans" w:hAnsi="Open Sans" w:cs="Open Sans"/>
              </w:rPr>
            </w:pPr>
          </w:p>
        </w:tc>
        <w:tc>
          <w:tcPr>
            <w:tcW w:w="5841" w:type="dxa"/>
            <w:gridSpan w:val="2"/>
            <w:tcBorders>
              <w:top w:val="single" w:sz="4" w:space="0" w:color="000000"/>
              <w:left w:val="single" w:sz="4" w:space="0" w:color="000000"/>
              <w:bottom w:val="single" w:sz="4" w:space="0" w:color="000000"/>
              <w:right w:val="single" w:sz="4" w:space="0" w:color="000000"/>
            </w:tcBorders>
          </w:tcPr>
          <w:p w14:paraId="5E66AAA8" w14:textId="77777777" w:rsidR="00792630" w:rsidRPr="0017710E" w:rsidRDefault="00792630">
            <w:pPr>
              <w:snapToGrid w:val="0"/>
              <w:spacing w:before="240"/>
              <w:rPr>
                <w:rFonts w:ascii="Open Sans" w:hAnsi="Open Sans" w:cs="Open Sans"/>
              </w:rPr>
            </w:pPr>
          </w:p>
        </w:tc>
      </w:tr>
      <w:tr w:rsidR="00792630" w:rsidRPr="0017710E" w14:paraId="2D37E918" w14:textId="77777777">
        <w:trPr>
          <w:trHeight w:val="563"/>
        </w:trPr>
        <w:tc>
          <w:tcPr>
            <w:tcW w:w="2411" w:type="dxa"/>
            <w:tcBorders>
              <w:top w:val="single" w:sz="4" w:space="0" w:color="000000"/>
              <w:left w:val="single" w:sz="4" w:space="0" w:color="000000"/>
              <w:bottom w:val="single" w:sz="4" w:space="0" w:color="000000"/>
            </w:tcBorders>
          </w:tcPr>
          <w:p w14:paraId="5C5EEBED" w14:textId="77777777" w:rsidR="00792630" w:rsidRPr="0017710E" w:rsidRDefault="00792630">
            <w:pPr>
              <w:snapToGrid w:val="0"/>
              <w:spacing w:before="240"/>
              <w:rPr>
                <w:rFonts w:ascii="Open Sans" w:hAnsi="Open Sans" w:cs="Open Sans"/>
              </w:rPr>
            </w:pPr>
          </w:p>
        </w:tc>
        <w:tc>
          <w:tcPr>
            <w:tcW w:w="1843" w:type="dxa"/>
            <w:gridSpan w:val="2"/>
            <w:tcBorders>
              <w:top w:val="single" w:sz="4" w:space="0" w:color="000000"/>
              <w:left w:val="single" w:sz="4" w:space="0" w:color="000000"/>
              <w:bottom w:val="single" w:sz="4" w:space="0" w:color="000000"/>
            </w:tcBorders>
          </w:tcPr>
          <w:p w14:paraId="408DBD16" w14:textId="77777777" w:rsidR="00792630" w:rsidRPr="0017710E" w:rsidRDefault="00792630">
            <w:pPr>
              <w:snapToGrid w:val="0"/>
              <w:spacing w:before="240"/>
              <w:rPr>
                <w:rFonts w:ascii="Open Sans" w:hAnsi="Open Sans" w:cs="Open Sans"/>
              </w:rPr>
            </w:pPr>
          </w:p>
        </w:tc>
        <w:tc>
          <w:tcPr>
            <w:tcW w:w="5841" w:type="dxa"/>
            <w:gridSpan w:val="2"/>
            <w:tcBorders>
              <w:top w:val="single" w:sz="4" w:space="0" w:color="000000"/>
              <w:left w:val="single" w:sz="4" w:space="0" w:color="000000"/>
              <w:bottom w:val="single" w:sz="4" w:space="0" w:color="000000"/>
              <w:right w:val="single" w:sz="4" w:space="0" w:color="000000"/>
            </w:tcBorders>
          </w:tcPr>
          <w:p w14:paraId="189BD49A" w14:textId="77777777" w:rsidR="00792630" w:rsidRPr="0017710E" w:rsidRDefault="00792630">
            <w:pPr>
              <w:snapToGrid w:val="0"/>
              <w:spacing w:before="240"/>
              <w:rPr>
                <w:rFonts w:ascii="Open Sans" w:hAnsi="Open Sans" w:cs="Open Sans"/>
              </w:rPr>
            </w:pPr>
          </w:p>
        </w:tc>
      </w:tr>
      <w:tr w:rsidR="00792630" w:rsidRPr="0017710E" w14:paraId="0206FBFF" w14:textId="77777777">
        <w:trPr>
          <w:trHeight w:val="563"/>
        </w:trPr>
        <w:tc>
          <w:tcPr>
            <w:tcW w:w="2411" w:type="dxa"/>
            <w:tcBorders>
              <w:top w:val="single" w:sz="4" w:space="0" w:color="000000"/>
              <w:left w:val="single" w:sz="4" w:space="0" w:color="000000"/>
              <w:bottom w:val="single" w:sz="4" w:space="0" w:color="000000"/>
            </w:tcBorders>
          </w:tcPr>
          <w:p w14:paraId="54F60CB1" w14:textId="77777777" w:rsidR="00792630" w:rsidRPr="0017710E" w:rsidRDefault="00792630">
            <w:pPr>
              <w:snapToGrid w:val="0"/>
              <w:spacing w:before="240"/>
              <w:rPr>
                <w:rFonts w:ascii="Open Sans" w:hAnsi="Open Sans" w:cs="Open Sans"/>
              </w:rPr>
            </w:pPr>
          </w:p>
        </w:tc>
        <w:tc>
          <w:tcPr>
            <w:tcW w:w="1843" w:type="dxa"/>
            <w:gridSpan w:val="2"/>
            <w:tcBorders>
              <w:top w:val="single" w:sz="4" w:space="0" w:color="000000"/>
              <w:left w:val="single" w:sz="4" w:space="0" w:color="000000"/>
              <w:bottom w:val="single" w:sz="4" w:space="0" w:color="000000"/>
            </w:tcBorders>
          </w:tcPr>
          <w:p w14:paraId="7E51CD5F" w14:textId="77777777" w:rsidR="00792630" w:rsidRPr="0017710E" w:rsidRDefault="00792630">
            <w:pPr>
              <w:snapToGrid w:val="0"/>
              <w:spacing w:before="240"/>
              <w:rPr>
                <w:rFonts w:ascii="Open Sans" w:hAnsi="Open Sans" w:cs="Open Sans"/>
              </w:rPr>
            </w:pPr>
          </w:p>
        </w:tc>
        <w:tc>
          <w:tcPr>
            <w:tcW w:w="5841" w:type="dxa"/>
            <w:gridSpan w:val="2"/>
            <w:tcBorders>
              <w:top w:val="single" w:sz="4" w:space="0" w:color="000000"/>
              <w:left w:val="single" w:sz="4" w:space="0" w:color="000000"/>
              <w:bottom w:val="single" w:sz="4" w:space="0" w:color="000000"/>
              <w:right w:val="single" w:sz="4" w:space="0" w:color="000000"/>
            </w:tcBorders>
          </w:tcPr>
          <w:p w14:paraId="2340A502" w14:textId="77777777" w:rsidR="00792630" w:rsidRPr="0017710E" w:rsidRDefault="00792630">
            <w:pPr>
              <w:snapToGrid w:val="0"/>
              <w:spacing w:before="240"/>
              <w:rPr>
                <w:rFonts w:ascii="Open Sans" w:hAnsi="Open Sans" w:cs="Open Sans"/>
              </w:rPr>
            </w:pPr>
          </w:p>
        </w:tc>
      </w:tr>
      <w:tr w:rsidR="00792630" w:rsidRPr="0017710E" w14:paraId="7176C395" w14:textId="77777777">
        <w:tc>
          <w:tcPr>
            <w:tcW w:w="2411" w:type="dxa"/>
            <w:tcBorders>
              <w:top w:val="single" w:sz="4" w:space="0" w:color="000000"/>
              <w:left w:val="single" w:sz="4" w:space="0" w:color="000000"/>
              <w:bottom w:val="single" w:sz="4" w:space="0" w:color="000000"/>
            </w:tcBorders>
          </w:tcPr>
          <w:p w14:paraId="60FE16F0" w14:textId="77777777" w:rsidR="00792630" w:rsidRPr="0017710E" w:rsidRDefault="00792630">
            <w:pPr>
              <w:snapToGrid w:val="0"/>
              <w:spacing w:before="240"/>
              <w:ind w:left="720"/>
              <w:rPr>
                <w:rFonts w:ascii="Open Sans" w:hAnsi="Open Sans" w:cs="Open Sans"/>
              </w:rPr>
            </w:pPr>
          </w:p>
        </w:tc>
        <w:tc>
          <w:tcPr>
            <w:tcW w:w="1843" w:type="dxa"/>
            <w:gridSpan w:val="2"/>
            <w:tcBorders>
              <w:top w:val="single" w:sz="4" w:space="0" w:color="000000"/>
              <w:left w:val="single" w:sz="4" w:space="0" w:color="000000"/>
              <w:bottom w:val="single" w:sz="4" w:space="0" w:color="000000"/>
            </w:tcBorders>
          </w:tcPr>
          <w:p w14:paraId="0EC2E2F7" w14:textId="77777777" w:rsidR="00792630" w:rsidRPr="0017710E" w:rsidRDefault="00792630">
            <w:pPr>
              <w:snapToGrid w:val="0"/>
              <w:spacing w:before="240"/>
              <w:ind w:left="720"/>
              <w:rPr>
                <w:rFonts w:ascii="Open Sans" w:hAnsi="Open Sans" w:cs="Open Sans"/>
              </w:rPr>
            </w:pPr>
          </w:p>
        </w:tc>
        <w:tc>
          <w:tcPr>
            <w:tcW w:w="5841" w:type="dxa"/>
            <w:gridSpan w:val="2"/>
            <w:tcBorders>
              <w:top w:val="single" w:sz="4" w:space="0" w:color="000000"/>
              <w:left w:val="single" w:sz="4" w:space="0" w:color="000000"/>
              <w:bottom w:val="single" w:sz="4" w:space="0" w:color="000000"/>
              <w:right w:val="single" w:sz="4" w:space="0" w:color="000000"/>
            </w:tcBorders>
          </w:tcPr>
          <w:p w14:paraId="6589C5D1" w14:textId="77777777" w:rsidR="00792630" w:rsidRPr="0017710E" w:rsidRDefault="00792630">
            <w:pPr>
              <w:snapToGrid w:val="0"/>
              <w:spacing w:before="240"/>
              <w:ind w:left="720"/>
              <w:rPr>
                <w:rFonts w:ascii="Open Sans" w:hAnsi="Open Sans" w:cs="Open Sans"/>
              </w:rPr>
            </w:pPr>
          </w:p>
        </w:tc>
      </w:tr>
    </w:tbl>
    <w:p w14:paraId="743A111A" w14:textId="77777777" w:rsidR="00792630" w:rsidRPr="0017710E" w:rsidRDefault="00792630">
      <w:pPr>
        <w:rPr>
          <w:rFonts w:ascii="Open Sans" w:hAnsi="Open Sans" w:cs="Open Sans"/>
        </w:rPr>
      </w:pPr>
    </w:p>
    <w:p w14:paraId="72AF1AE3" w14:textId="77777777" w:rsidR="00CC3242" w:rsidRPr="0017710E" w:rsidRDefault="00CC3242">
      <w:pPr>
        <w:rPr>
          <w:rFonts w:ascii="Open Sans" w:hAnsi="Open Sans" w:cs="Open Sans"/>
        </w:rPr>
      </w:pPr>
    </w:p>
    <w:p w14:paraId="42A76DD3" w14:textId="77777777" w:rsidR="00792630" w:rsidRPr="0017710E" w:rsidRDefault="00792630">
      <w:pPr>
        <w:rPr>
          <w:rFonts w:ascii="Open Sans" w:hAnsi="Open Sans" w:cs="Open Sans"/>
        </w:rPr>
      </w:pPr>
    </w:p>
    <w:tbl>
      <w:tblPr>
        <w:tblW w:w="0" w:type="auto"/>
        <w:tblInd w:w="-333" w:type="dxa"/>
        <w:tblLayout w:type="fixed"/>
        <w:tblLook w:val="0000" w:firstRow="0" w:lastRow="0" w:firstColumn="0" w:lastColumn="0" w:noHBand="0" w:noVBand="0"/>
      </w:tblPr>
      <w:tblGrid>
        <w:gridCol w:w="10095"/>
      </w:tblGrid>
      <w:tr w:rsidR="00792630" w:rsidRPr="0017710E" w14:paraId="5A1008E8" w14:textId="77777777">
        <w:tc>
          <w:tcPr>
            <w:tcW w:w="10095" w:type="dxa"/>
            <w:tcBorders>
              <w:top w:val="single" w:sz="4" w:space="0" w:color="000000"/>
              <w:left w:val="single" w:sz="4" w:space="0" w:color="000000"/>
              <w:bottom w:val="single" w:sz="4" w:space="0" w:color="000000"/>
              <w:right w:val="single" w:sz="4" w:space="0" w:color="000000"/>
            </w:tcBorders>
          </w:tcPr>
          <w:p w14:paraId="2C2D1F21" w14:textId="77777777" w:rsidR="00792630" w:rsidRPr="0017710E" w:rsidRDefault="00792630">
            <w:pPr>
              <w:numPr>
                <w:ilvl w:val="0"/>
                <w:numId w:val="2"/>
              </w:numPr>
              <w:spacing w:before="240"/>
              <w:rPr>
                <w:rFonts w:ascii="Open Sans" w:hAnsi="Open Sans" w:cs="Open Sans"/>
                <w:b/>
              </w:rPr>
            </w:pPr>
            <w:r w:rsidRPr="0017710E">
              <w:rPr>
                <w:rFonts w:ascii="Open Sans" w:hAnsi="Open Sans" w:cs="Open Sans"/>
                <w:b/>
              </w:rPr>
              <w:t>Datos del Director Técnico</w:t>
            </w:r>
          </w:p>
        </w:tc>
      </w:tr>
      <w:tr w:rsidR="00792630" w:rsidRPr="0017710E" w14:paraId="13D407F8" w14:textId="77777777">
        <w:tc>
          <w:tcPr>
            <w:tcW w:w="10095" w:type="dxa"/>
            <w:tcBorders>
              <w:top w:val="single" w:sz="4" w:space="0" w:color="000000"/>
              <w:left w:val="single" w:sz="4" w:space="0" w:color="000000"/>
              <w:bottom w:val="single" w:sz="4" w:space="0" w:color="000000"/>
              <w:right w:val="single" w:sz="4" w:space="0" w:color="000000"/>
            </w:tcBorders>
          </w:tcPr>
          <w:p w14:paraId="343296E8" w14:textId="77777777" w:rsidR="00792630" w:rsidRPr="0017710E" w:rsidRDefault="00792630">
            <w:pPr>
              <w:spacing w:before="240"/>
              <w:rPr>
                <w:rFonts w:ascii="Open Sans" w:hAnsi="Open Sans" w:cs="Open Sans"/>
              </w:rPr>
            </w:pPr>
            <w:r w:rsidRPr="0017710E">
              <w:rPr>
                <w:rFonts w:ascii="Open Sans" w:hAnsi="Open Sans" w:cs="Open Sans"/>
              </w:rPr>
              <w:t xml:space="preserve">Nombre                                       </w:t>
            </w:r>
            <w:proofErr w:type="spellStart"/>
            <w:r w:rsidRPr="0017710E">
              <w:rPr>
                <w:rFonts w:ascii="Open Sans" w:hAnsi="Open Sans" w:cs="Open Sans"/>
              </w:rPr>
              <w:t>Nº</w:t>
            </w:r>
            <w:proofErr w:type="spellEnd"/>
            <w:r w:rsidRPr="0017710E">
              <w:rPr>
                <w:rFonts w:ascii="Open Sans" w:hAnsi="Open Sans" w:cs="Open Sans"/>
              </w:rPr>
              <w:t xml:space="preserve"> Registro MSP                     </w:t>
            </w:r>
          </w:p>
        </w:tc>
      </w:tr>
      <w:tr w:rsidR="00792630" w:rsidRPr="0017710E" w14:paraId="36453FA0" w14:textId="77777777">
        <w:tc>
          <w:tcPr>
            <w:tcW w:w="10095" w:type="dxa"/>
            <w:tcBorders>
              <w:top w:val="single" w:sz="4" w:space="0" w:color="000000"/>
              <w:left w:val="single" w:sz="4" w:space="0" w:color="000000"/>
              <w:bottom w:val="single" w:sz="4" w:space="0" w:color="000000"/>
              <w:right w:val="single" w:sz="4" w:space="0" w:color="000000"/>
            </w:tcBorders>
          </w:tcPr>
          <w:p w14:paraId="484265B9" w14:textId="77777777" w:rsidR="00792630" w:rsidRPr="0017710E" w:rsidRDefault="00792630">
            <w:pPr>
              <w:spacing w:before="240"/>
              <w:rPr>
                <w:rFonts w:ascii="Open Sans" w:hAnsi="Open Sans" w:cs="Open Sans"/>
              </w:rPr>
            </w:pPr>
            <w:r w:rsidRPr="0017710E">
              <w:rPr>
                <w:rFonts w:ascii="Open Sans" w:hAnsi="Open Sans" w:cs="Open Sans"/>
              </w:rPr>
              <w:t>Teléfono/celular                       Correo electrónico</w:t>
            </w:r>
          </w:p>
        </w:tc>
      </w:tr>
    </w:tbl>
    <w:p w14:paraId="19A6B9AA" w14:textId="77777777" w:rsidR="00792630" w:rsidRPr="0017710E" w:rsidRDefault="00792630">
      <w:pPr>
        <w:rPr>
          <w:rFonts w:ascii="Open Sans" w:hAnsi="Open Sans" w:cs="Open Sans"/>
        </w:rPr>
      </w:pPr>
      <w:r w:rsidRPr="0017710E">
        <w:rPr>
          <w:rFonts w:ascii="Open Sans" w:hAnsi="Open Sans" w:cs="Open Sans"/>
        </w:rPr>
        <w:t xml:space="preserve"> </w:t>
      </w:r>
    </w:p>
    <w:p w14:paraId="2C2D6EC0" w14:textId="77777777" w:rsidR="00792630" w:rsidRPr="0017710E" w:rsidRDefault="00792630">
      <w:pPr>
        <w:pageBreakBefore/>
        <w:rPr>
          <w:rFonts w:ascii="Open Sans" w:hAnsi="Open Sans" w:cs="Open Sans"/>
        </w:rPr>
      </w:pPr>
    </w:p>
    <w:tbl>
      <w:tblPr>
        <w:tblW w:w="0" w:type="auto"/>
        <w:tblInd w:w="-333" w:type="dxa"/>
        <w:tblLayout w:type="fixed"/>
        <w:tblLook w:val="0000" w:firstRow="0" w:lastRow="0" w:firstColumn="0" w:lastColumn="0" w:noHBand="0" w:noVBand="0"/>
      </w:tblPr>
      <w:tblGrid>
        <w:gridCol w:w="10003"/>
      </w:tblGrid>
      <w:tr w:rsidR="00792630" w:rsidRPr="0017710E" w14:paraId="2F7FDEB1" w14:textId="77777777">
        <w:trPr>
          <w:trHeight w:val="1930"/>
        </w:trPr>
        <w:tc>
          <w:tcPr>
            <w:tcW w:w="10003" w:type="dxa"/>
            <w:tcBorders>
              <w:top w:val="single" w:sz="4" w:space="0" w:color="000000"/>
              <w:left w:val="single" w:sz="4" w:space="0" w:color="000000"/>
              <w:bottom w:val="single" w:sz="4" w:space="0" w:color="000000"/>
              <w:right w:val="single" w:sz="4" w:space="0" w:color="000000"/>
            </w:tcBorders>
          </w:tcPr>
          <w:p w14:paraId="65FE73DF" w14:textId="77777777" w:rsidR="00792630" w:rsidRPr="0017710E" w:rsidRDefault="00792630">
            <w:pPr>
              <w:spacing w:before="240"/>
              <w:jc w:val="center"/>
              <w:rPr>
                <w:rFonts w:ascii="Open Sans SemiBold" w:hAnsi="Open Sans SemiBold" w:cs="Open Sans SemiBold"/>
                <w:b/>
                <w:sz w:val="22"/>
                <w:szCs w:val="22"/>
              </w:rPr>
            </w:pPr>
            <w:r w:rsidRPr="0017710E">
              <w:rPr>
                <w:rFonts w:ascii="Open Sans SemiBold" w:hAnsi="Open Sans SemiBold" w:cs="Open Sans SemiBold"/>
                <w:b/>
                <w:sz w:val="22"/>
                <w:szCs w:val="22"/>
              </w:rPr>
              <w:t>Declaración Jurada</w:t>
            </w:r>
          </w:p>
          <w:p w14:paraId="6DB00DB9" w14:textId="77777777" w:rsidR="00792630" w:rsidRPr="0017710E" w:rsidRDefault="00792630">
            <w:pPr>
              <w:spacing w:before="240"/>
              <w:jc w:val="center"/>
              <w:rPr>
                <w:rFonts w:ascii="Open Sans" w:hAnsi="Open Sans" w:cs="Open Sans"/>
                <w:b/>
              </w:rPr>
            </w:pPr>
          </w:p>
          <w:p w14:paraId="160B58A3" w14:textId="77777777" w:rsidR="00792630" w:rsidRPr="0017710E" w:rsidRDefault="00792630">
            <w:pPr>
              <w:jc w:val="both"/>
              <w:rPr>
                <w:rFonts w:ascii="Open Sans" w:hAnsi="Open Sans" w:cs="Open Sans"/>
              </w:rPr>
            </w:pPr>
            <w:r w:rsidRPr="0017710E">
              <w:rPr>
                <w:rFonts w:ascii="Open Sans" w:hAnsi="Open Sans" w:cs="Open Sans"/>
              </w:rPr>
              <w:t xml:space="preserve">La Empresa..................................................., RUT ………......................................, domiciliada en la calle ................................................…….....N°............., de la ciudad de …………………………,debidamente habilitada por el Ministerio de Salud Pública, como…….……..............................................de Productos Cosméticos, debidamente representada en este acto  por su Director Técnico .............................................................., titular de la Cédula de Identidad </w:t>
            </w:r>
            <w:proofErr w:type="spellStart"/>
            <w:r w:rsidRPr="0017710E">
              <w:rPr>
                <w:rFonts w:ascii="Open Sans" w:hAnsi="Open Sans" w:cs="Open Sans"/>
              </w:rPr>
              <w:t>N°</w:t>
            </w:r>
            <w:proofErr w:type="spellEnd"/>
            <w:r w:rsidRPr="0017710E">
              <w:rPr>
                <w:rFonts w:ascii="Open Sans" w:hAnsi="Open Sans" w:cs="Open Sans"/>
              </w:rPr>
              <w:t xml:space="preserve"> ....................................y el Representante Legal............................................................................titular de la Cédula de Identidad </w:t>
            </w:r>
            <w:proofErr w:type="spellStart"/>
            <w:r w:rsidRPr="0017710E">
              <w:rPr>
                <w:rFonts w:ascii="Open Sans" w:hAnsi="Open Sans" w:cs="Open Sans"/>
              </w:rPr>
              <w:t>N°</w:t>
            </w:r>
            <w:proofErr w:type="spellEnd"/>
            <w:r w:rsidRPr="0017710E">
              <w:rPr>
                <w:rFonts w:ascii="Open Sans" w:hAnsi="Open Sans" w:cs="Open Sans"/>
              </w:rPr>
              <w:t>.............................................</w:t>
            </w:r>
            <w:r w:rsidRPr="0017710E">
              <w:rPr>
                <w:rFonts w:ascii="Open Sans" w:hAnsi="Open Sans" w:cs="Open Sans"/>
                <w:b/>
                <w:bCs/>
              </w:rPr>
              <w:t>declara</w:t>
            </w:r>
            <w:r w:rsidRPr="0017710E">
              <w:rPr>
                <w:rFonts w:ascii="Open Sans" w:hAnsi="Open Sans" w:cs="Open Sans"/>
              </w:rPr>
              <w:t xml:space="preserve"> que los productos que constan en el Protocolo adjunto, cumplen con las disposiciones reglamentarias sobre control de procesos, producto terminado y demás parámetros técnicos establecidos en las Buenas Prácticas de Fabricación de Productos de Higiene Personal, Cosméticos, y Perfumes.</w:t>
            </w:r>
          </w:p>
          <w:p w14:paraId="4C542461" w14:textId="77777777" w:rsidR="00792630" w:rsidRPr="0017710E" w:rsidRDefault="00792630">
            <w:pPr>
              <w:jc w:val="both"/>
              <w:rPr>
                <w:rFonts w:ascii="Open Sans" w:hAnsi="Open Sans" w:cs="Open Sans"/>
              </w:rPr>
            </w:pPr>
            <w:r w:rsidRPr="0017710E">
              <w:rPr>
                <w:rFonts w:ascii="Open Sans" w:hAnsi="Open Sans" w:cs="Open Sans"/>
              </w:rPr>
              <w:t xml:space="preserve">Asimismo </w:t>
            </w:r>
            <w:r w:rsidRPr="0017710E">
              <w:rPr>
                <w:rFonts w:ascii="Open Sans" w:hAnsi="Open Sans" w:cs="Open Sans"/>
                <w:b/>
                <w:bCs/>
              </w:rPr>
              <w:t>declara</w:t>
            </w:r>
            <w:r w:rsidRPr="0017710E">
              <w:rPr>
                <w:rFonts w:ascii="Open Sans" w:hAnsi="Open Sans" w:cs="Open Sans"/>
              </w:rPr>
              <w:t xml:space="preserve"> que dispone de la documentación  que certifica la eficacia y la seguridad del producto para el fin al que está destinado, y que no constituye riesgo para la salud durante su período de validez cuando es utilizado de acuerdo a las instrucciones de uso y demás medidas que constan en el envase de venta del producto, y  de toda la documentación exigida por la resolución del Grupo Mercado Común del MERCOSUR número 24/95, incorporada a la legislación nacional por la Ordenanza 450/97, y su complementaria Resolución del Grupo Mercado Común del MERCOSUR número 26/04  incorporada a la legislación nacional por Decreto 540/07.</w:t>
            </w:r>
          </w:p>
          <w:p w14:paraId="53047BCC" w14:textId="77777777" w:rsidR="00792630" w:rsidRPr="0017710E" w:rsidRDefault="00792630">
            <w:pPr>
              <w:jc w:val="both"/>
              <w:rPr>
                <w:rFonts w:ascii="Open Sans" w:hAnsi="Open Sans" w:cs="Open Sans"/>
              </w:rPr>
            </w:pPr>
            <w:r w:rsidRPr="0017710E">
              <w:rPr>
                <w:rFonts w:ascii="Open Sans" w:hAnsi="Open Sans" w:cs="Open Sans"/>
              </w:rPr>
              <w:t xml:space="preserve">Por la presente, los abajo firmantes asumen frente al Ministerio de Salud Pública, toda responsabilidad emergente de la inobservancia de lo establecido en las disposiciones sanitarias vigentes, y quedan en consecuencia sujetos a las penalidades, previstas en la normativa vigente </w:t>
            </w:r>
            <w:proofErr w:type="gramStart"/>
            <w:r w:rsidRPr="0017710E">
              <w:rPr>
                <w:rFonts w:ascii="Open Sans" w:hAnsi="Open Sans" w:cs="Open Sans"/>
              </w:rPr>
              <w:t>de acuerdo a</w:t>
            </w:r>
            <w:proofErr w:type="gramEnd"/>
            <w:r w:rsidRPr="0017710E">
              <w:rPr>
                <w:rFonts w:ascii="Open Sans" w:hAnsi="Open Sans" w:cs="Open Sans"/>
              </w:rPr>
              <w:t xml:space="preserve"> lo previsto por el art. 283 del Código Penal.  </w:t>
            </w:r>
          </w:p>
          <w:p w14:paraId="6E0E23CA" w14:textId="77777777" w:rsidR="00792630" w:rsidRPr="0017710E" w:rsidRDefault="00792630">
            <w:pPr>
              <w:jc w:val="both"/>
              <w:rPr>
                <w:rFonts w:ascii="Open Sans" w:hAnsi="Open Sans" w:cs="Open Sans"/>
              </w:rPr>
            </w:pPr>
          </w:p>
        </w:tc>
      </w:tr>
    </w:tbl>
    <w:p w14:paraId="578EEBC4" w14:textId="77777777" w:rsidR="00792630" w:rsidRPr="0017710E" w:rsidRDefault="00792630">
      <w:pPr>
        <w:spacing w:before="240"/>
        <w:jc w:val="center"/>
        <w:rPr>
          <w:rFonts w:ascii="Open Sans" w:hAnsi="Open Sans" w:cs="Open Sans"/>
          <w:b/>
        </w:rPr>
      </w:pPr>
    </w:p>
    <w:p w14:paraId="20F79246" w14:textId="77777777" w:rsidR="00792630" w:rsidRPr="0017710E" w:rsidRDefault="00792630">
      <w:pPr>
        <w:spacing w:before="240"/>
        <w:jc w:val="center"/>
        <w:rPr>
          <w:rFonts w:ascii="Open Sans" w:hAnsi="Open Sans" w:cs="Open Sans"/>
          <w:b/>
        </w:rPr>
      </w:pPr>
    </w:p>
    <w:tbl>
      <w:tblPr>
        <w:tblW w:w="0" w:type="auto"/>
        <w:tblInd w:w="-15" w:type="dxa"/>
        <w:tblLayout w:type="fixed"/>
        <w:tblLook w:val="0000" w:firstRow="0" w:lastRow="0" w:firstColumn="0" w:lastColumn="0" w:noHBand="0" w:noVBand="0"/>
      </w:tblPr>
      <w:tblGrid>
        <w:gridCol w:w="4873"/>
        <w:gridCol w:w="4904"/>
      </w:tblGrid>
      <w:tr w:rsidR="00792630" w:rsidRPr="0017710E" w14:paraId="40E8AC34" w14:textId="77777777">
        <w:tc>
          <w:tcPr>
            <w:tcW w:w="4873" w:type="dxa"/>
            <w:tcBorders>
              <w:top w:val="single" w:sz="4" w:space="0" w:color="000000"/>
              <w:left w:val="single" w:sz="4" w:space="0" w:color="000000"/>
              <w:bottom w:val="single" w:sz="4" w:space="0" w:color="000000"/>
            </w:tcBorders>
          </w:tcPr>
          <w:p w14:paraId="54B359A0" w14:textId="77777777" w:rsidR="00792630" w:rsidRPr="0017710E" w:rsidRDefault="00792630">
            <w:pPr>
              <w:spacing w:before="240"/>
              <w:jc w:val="center"/>
              <w:rPr>
                <w:rFonts w:ascii="Open Sans" w:hAnsi="Open Sans" w:cs="Open Sans"/>
              </w:rPr>
            </w:pPr>
          </w:p>
        </w:tc>
        <w:tc>
          <w:tcPr>
            <w:tcW w:w="4904" w:type="dxa"/>
            <w:tcBorders>
              <w:top w:val="single" w:sz="4" w:space="0" w:color="000000"/>
              <w:left w:val="single" w:sz="4" w:space="0" w:color="000000"/>
              <w:bottom w:val="single" w:sz="4" w:space="0" w:color="000000"/>
              <w:right w:val="single" w:sz="4" w:space="0" w:color="000000"/>
            </w:tcBorders>
          </w:tcPr>
          <w:p w14:paraId="7F8232ED" w14:textId="77777777" w:rsidR="00792630" w:rsidRPr="0017710E" w:rsidRDefault="00792630">
            <w:pPr>
              <w:spacing w:before="240"/>
              <w:jc w:val="center"/>
              <w:rPr>
                <w:rFonts w:ascii="Open Sans" w:hAnsi="Open Sans" w:cs="Open Sans"/>
              </w:rPr>
            </w:pPr>
          </w:p>
        </w:tc>
      </w:tr>
      <w:tr w:rsidR="00792630" w:rsidRPr="0017710E" w14:paraId="3A496F51" w14:textId="77777777">
        <w:tc>
          <w:tcPr>
            <w:tcW w:w="4873" w:type="dxa"/>
            <w:tcBorders>
              <w:top w:val="single" w:sz="4" w:space="0" w:color="000000"/>
              <w:left w:val="single" w:sz="4" w:space="0" w:color="000000"/>
              <w:bottom w:val="single" w:sz="4" w:space="0" w:color="000000"/>
            </w:tcBorders>
          </w:tcPr>
          <w:p w14:paraId="39231557" w14:textId="77777777" w:rsidR="00792630" w:rsidRPr="0017710E" w:rsidRDefault="00792630">
            <w:pPr>
              <w:spacing w:before="240"/>
              <w:jc w:val="center"/>
              <w:rPr>
                <w:rFonts w:ascii="Open Sans" w:hAnsi="Open Sans" w:cs="Open Sans"/>
              </w:rPr>
            </w:pPr>
            <w:r w:rsidRPr="0017710E">
              <w:rPr>
                <w:rFonts w:ascii="Open Sans" w:hAnsi="Open Sans" w:cs="Open Sans"/>
              </w:rPr>
              <w:t>Firma del Representante Legal</w:t>
            </w:r>
          </w:p>
        </w:tc>
        <w:tc>
          <w:tcPr>
            <w:tcW w:w="4904" w:type="dxa"/>
            <w:tcBorders>
              <w:top w:val="single" w:sz="4" w:space="0" w:color="000000"/>
              <w:left w:val="single" w:sz="4" w:space="0" w:color="000000"/>
              <w:bottom w:val="single" w:sz="4" w:space="0" w:color="000000"/>
              <w:right w:val="single" w:sz="4" w:space="0" w:color="000000"/>
            </w:tcBorders>
          </w:tcPr>
          <w:p w14:paraId="11F68B44" w14:textId="77777777" w:rsidR="00792630" w:rsidRPr="0017710E" w:rsidRDefault="00792630">
            <w:pPr>
              <w:spacing w:before="240"/>
              <w:jc w:val="center"/>
              <w:rPr>
                <w:rFonts w:ascii="Open Sans" w:hAnsi="Open Sans" w:cs="Open Sans"/>
              </w:rPr>
            </w:pPr>
            <w:r w:rsidRPr="0017710E">
              <w:rPr>
                <w:rFonts w:ascii="Open Sans" w:hAnsi="Open Sans" w:cs="Open Sans"/>
              </w:rPr>
              <w:t>Firma del Director Técnico</w:t>
            </w:r>
          </w:p>
        </w:tc>
      </w:tr>
      <w:tr w:rsidR="00792630" w:rsidRPr="0017710E" w14:paraId="4C4CDC59" w14:textId="77777777">
        <w:tc>
          <w:tcPr>
            <w:tcW w:w="4873" w:type="dxa"/>
            <w:tcBorders>
              <w:top w:val="single" w:sz="4" w:space="0" w:color="000000"/>
              <w:left w:val="single" w:sz="4" w:space="0" w:color="000000"/>
              <w:bottom w:val="single" w:sz="4" w:space="0" w:color="000000"/>
            </w:tcBorders>
          </w:tcPr>
          <w:p w14:paraId="2E40586F" w14:textId="77777777" w:rsidR="00792630" w:rsidRPr="0017710E" w:rsidRDefault="00792630">
            <w:pPr>
              <w:snapToGrid w:val="0"/>
              <w:spacing w:before="240"/>
              <w:rPr>
                <w:rFonts w:ascii="Open Sans" w:hAnsi="Open Sans" w:cs="Open Sans"/>
              </w:rPr>
            </w:pPr>
          </w:p>
        </w:tc>
        <w:tc>
          <w:tcPr>
            <w:tcW w:w="4904" w:type="dxa"/>
            <w:tcBorders>
              <w:top w:val="single" w:sz="4" w:space="0" w:color="000000"/>
              <w:left w:val="single" w:sz="4" w:space="0" w:color="000000"/>
              <w:bottom w:val="single" w:sz="4" w:space="0" w:color="000000"/>
              <w:right w:val="single" w:sz="4" w:space="0" w:color="000000"/>
            </w:tcBorders>
          </w:tcPr>
          <w:p w14:paraId="758D6447" w14:textId="77777777" w:rsidR="00792630" w:rsidRPr="0017710E" w:rsidRDefault="00792630">
            <w:pPr>
              <w:snapToGrid w:val="0"/>
              <w:spacing w:before="240"/>
              <w:jc w:val="center"/>
              <w:rPr>
                <w:rFonts w:ascii="Open Sans" w:hAnsi="Open Sans" w:cs="Open Sans"/>
              </w:rPr>
            </w:pPr>
          </w:p>
        </w:tc>
      </w:tr>
      <w:tr w:rsidR="00792630" w:rsidRPr="0017710E" w14:paraId="6C27848A" w14:textId="77777777">
        <w:tc>
          <w:tcPr>
            <w:tcW w:w="4873" w:type="dxa"/>
            <w:tcBorders>
              <w:top w:val="single" w:sz="4" w:space="0" w:color="000000"/>
              <w:left w:val="single" w:sz="4" w:space="0" w:color="000000"/>
              <w:bottom w:val="single" w:sz="4" w:space="0" w:color="000000"/>
            </w:tcBorders>
          </w:tcPr>
          <w:p w14:paraId="3BAE132E"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c>
          <w:tcPr>
            <w:tcW w:w="4904" w:type="dxa"/>
            <w:tcBorders>
              <w:top w:val="single" w:sz="4" w:space="0" w:color="000000"/>
              <w:left w:val="single" w:sz="4" w:space="0" w:color="000000"/>
              <w:bottom w:val="single" w:sz="4" w:space="0" w:color="000000"/>
              <w:right w:val="single" w:sz="4" w:space="0" w:color="000000"/>
            </w:tcBorders>
          </w:tcPr>
          <w:p w14:paraId="2022A52D"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r>
    </w:tbl>
    <w:p w14:paraId="43149021" w14:textId="77777777" w:rsidR="00792630" w:rsidRPr="0017710E" w:rsidRDefault="00792630">
      <w:pPr>
        <w:spacing w:before="240"/>
        <w:jc w:val="center"/>
        <w:rPr>
          <w:rFonts w:ascii="Open Sans" w:hAnsi="Open Sans" w:cs="Open Sans"/>
          <w:b/>
        </w:rPr>
      </w:pPr>
    </w:p>
    <w:p w14:paraId="06EA0E58" w14:textId="77777777" w:rsidR="00792630" w:rsidRPr="0017710E" w:rsidRDefault="00792630">
      <w:pPr>
        <w:jc w:val="center"/>
        <w:rPr>
          <w:rFonts w:ascii="Open Sans" w:hAnsi="Open Sans" w:cs="Open Sans"/>
        </w:rPr>
      </w:pPr>
      <w:r w:rsidRPr="0017710E">
        <w:rPr>
          <w:rFonts w:ascii="Open Sans" w:hAnsi="Open Sans" w:cs="Open Sans"/>
        </w:rPr>
        <w:br w:type="page"/>
      </w:r>
    </w:p>
    <w:tbl>
      <w:tblPr>
        <w:tblW w:w="10118" w:type="dxa"/>
        <w:jc w:val="center"/>
        <w:tblLayout w:type="fixed"/>
        <w:tblLook w:val="0000" w:firstRow="0" w:lastRow="0" w:firstColumn="0" w:lastColumn="0" w:noHBand="0" w:noVBand="0"/>
      </w:tblPr>
      <w:tblGrid>
        <w:gridCol w:w="543"/>
        <w:gridCol w:w="2986"/>
        <w:gridCol w:w="2172"/>
        <w:gridCol w:w="1729"/>
        <w:gridCol w:w="2144"/>
        <w:gridCol w:w="544"/>
      </w:tblGrid>
      <w:tr w:rsidR="00792630" w:rsidRPr="0017710E" w14:paraId="77D97601" w14:textId="77777777">
        <w:trPr>
          <w:gridBefore w:val="1"/>
          <w:wBefore w:w="543" w:type="dxa"/>
          <w:jc w:val="center"/>
        </w:trPr>
        <w:tc>
          <w:tcPr>
            <w:tcW w:w="9575" w:type="dxa"/>
            <w:gridSpan w:val="5"/>
            <w:tcBorders>
              <w:top w:val="single" w:sz="4" w:space="0" w:color="000000"/>
              <w:left w:val="single" w:sz="4" w:space="0" w:color="000000"/>
              <w:right w:val="single" w:sz="4" w:space="0" w:color="000000"/>
            </w:tcBorders>
            <w:shd w:val="clear" w:color="auto" w:fill="EEECE1"/>
          </w:tcPr>
          <w:p w14:paraId="5C34FCF7" w14:textId="77777777" w:rsidR="00792630" w:rsidRPr="0017710E" w:rsidRDefault="00792630">
            <w:pPr>
              <w:spacing w:before="240"/>
              <w:jc w:val="center"/>
              <w:rPr>
                <w:rFonts w:ascii="Open Sans SemiBold" w:hAnsi="Open Sans SemiBold" w:cs="Open Sans SemiBold"/>
                <w:sz w:val="22"/>
                <w:szCs w:val="22"/>
              </w:rPr>
            </w:pPr>
            <w:r w:rsidRPr="0017710E">
              <w:rPr>
                <w:rFonts w:ascii="Open Sans SemiBold" w:hAnsi="Open Sans SemiBold" w:cs="Open Sans SemiBold"/>
                <w:b/>
                <w:sz w:val="22"/>
                <w:szCs w:val="22"/>
              </w:rPr>
              <w:t>ANEXO 1</w:t>
            </w:r>
          </w:p>
        </w:tc>
      </w:tr>
      <w:tr w:rsidR="00792630" w:rsidRPr="0017710E" w14:paraId="120FE45C" w14:textId="77777777">
        <w:trPr>
          <w:gridBefore w:val="1"/>
          <w:wBefore w:w="543" w:type="dxa"/>
          <w:jc w:val="center"/>
        </w:trPr>
        <w:tc>
          <w:tcPr>
            <w:tcW w:w="9575" w:type="dxa"/>
            <w:gridSpan w:val="5"/>
            <w:tcBorders>
              <w:left w:val="single" w:sz="4" w:space="0" w:color="000000"/>
              <w:bottom w:val="single" w:sz="4" w:space="0" w:color="auto"/>
              <w:right w:val="single" w:sz="4" w:space="0" w:color="000000"/>
            </w:tcBorders>
            <w:shd w:val="clear" w:color="auto" w:fill="EEECE1"/>
          </w:tcPr>
          <w:p w14:paraId="6C91023E" w14:textId="77777777" w:rsidR="00792630" w:rsidRPr="0017710E" w:rsidRDefault="00792630">
            <w:pPr>
              <w:spacing w:before="240"/>
              <w:jc w:val="center"/>
              <w:rPr>
                <w:rFonts w:ascii="Open Sans SemiBold" w:hAnsi="Open Sans SemiBold" w:cs="Open Sans SemiBold"/>
                <w:sz w:val="22"/>
                <w:szCs w:val="22"/>
              </w:rPr>
            </w:pPr>
          </w:p>
        </w:tc>
      </w:tr>
      <w:tr w:rsidR="00792630" w:rsidRPr="0017710E" w14:paraId="69DBC404" w14:textId="77777777">
        <w:tblPrEx>
          <w:jc w:val="left"/>
          <w:tblInd w:w="-34" w:type="dxa"/>
          <w:tblCellMar>
            <w:left w:w="70" w:type="dxa"/>
            <w:right w:w="70" w:type="dxa"/>
          </w:tblCellMar>
        </w:tblPrEx>
        <w:trPr>
          <w:gridAfter w:val="1"/>
          <w:wAfter w:w="544" w:type="dxa"/>
          <w:trHeight w:val="255"/>
        </w:trPr>
        <w:tc>
          <w:tcPr>
            <w:tcW w:w="9574" w:type="dxa"/>
            <w:gridSpan w:val="5"/>
            <w:tcBorders>
              <w:top w:val="single" w:sz="4" w:space="0" w:color="auto"/>
              <w:left w:val="single" w:sz="4" w:space="0" w:color="auto"/>
              <w:bottom w:val="single" w:sz="4" w:space="0" w:color="auto"/>
              <w:right w:val="single" w:sz="4" w:space="0" w:color="auto"/>
            </w:tcBorders>
            <w:noWrap/>
            <w:vAlign w:val="bottom"/>
          </w:tcPr>
          <w:p w14:paraId="06B85D31" w14:textId="77777777" w:rsidR="00792630" w:rsidRPr="0017710E" w:rsidRDefault="00792630">
            <w:pPr>
              <w:suppressAutoHyphens w:val="0"/>
              <w:overflowPunct/>
              <w:autoSpaceDE/>
              <w:jc w:val="center"/>
              <w:textAlignment w:val="auto"/>
              <w:rPr>
                <w:rFonts w:ascii="Open Sans" w:hAnsi="Open Sans" w:cs="Open Sans"/>
                <w:b/>
                <w:bCs/>
                <w:lang w:eastAsia="es-ES"/>
              </w:rPr>
            </w:pPr>
            <w:r w:rsidRPr="0017710E">
              <w:rPr>
                <w:rFonts w:ascii="Open Sans" w:hAnsi="Open Sans" w:cs="Open Sans"/>
                <w:b/>
                <w:bCs/>
                <w:lang w:eastAsia="es-ES"/>
              </w:rPr>
              <w:t>FORMULA CUALI CUANTITATIVA</w:t>
            </w:r>
          </w:p>
        </w:tc>
      </w:tr>
      <w:tr w:rsidR="00792630" w:rsidRPr="0017710E" w14:paraId="3E56E80A"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2EFBB588" w14:textId="77777777" w:rsidR="00792630" w:rsidRPr="0017710E" w:rsidRDefault="00792630">
            <w:pPr>
              <w:suppressAutoHyphens w:val="0"/>
              <w:overflowPunct/>
              <w:autoSpaceDE/>
              <w:jc w:val="center"/>
              <w:textAlignment w:val="auto"/>
              <w:rPr>
                <w:rFonts w:ascii="Open Sans" w:hAnsi="Open Sans" w:cs="Open Sans"/>
                <w:b/>
                <w:bCs/>
                <w:lang w:eastAsia="es-ES"/>
              </w:rPr>
            </w:pPr>
            <w:r w:rsidRPr="0017710E">
              <w:rPr>
                <w:rFonts w:ascii="Open Sans" w:hAnsi="Open Sans" w:cs="Open Sans"/>
                <w:b/>
                <w:bCs/>
                <w:lang w:eastAsia="es-ES"/>
              </w:rPr>
              <w:t xml:space="preserve">Componente (Según nomenclatura INCI, Color </w:t>
            </w:r>
            <w:proofErr w:type="spellStart"/>
            <w:r w:rsidRPr="0017710E">
              <w:rPr>
                <w:rFonts w:ascii="Open Sans" w:hAnsi="Open Sans" w:cs="Open Sans"/>
                <w:b/>
                <w:bCs/>
                <w:lang w:eastAsia="es-ES"/>
              </w:rPr>
              <w:t>Index</w:t>
            </w:r>
            <w:proofErr w:type="spellEnd"/>
            <w:r w:rsidRPr="0017710E">
              <w:rPr>
                <w:rFonts w:ascii="Open Sans" w:hAnsi="Open Sans" w:cs="Open Sans"/>
                <w:b/>
                <w:bCs/>
                <w:lang w:eastAsia="es-ES"/>
              </w:rPr>
              <w:t>, y/o sistema Linneo, etc.)</w:t>
            </w:r>
          </w:p>
        </w:tc>
        <w:tc>
          <w:tcPr>
            <w:tcW w:w="2172" w:type="dxa"/>
            <w:tcBorders>
              <w:top w:val="single" w:sz="4" w:space="0" w:color="auto"/>
              <w:left w:val="single" w:sz="4" w:space="0" w:color="auto"/>
              <w:bottom w:val="single" w:sz="4" w:space="0" w:color="auto"/>
              <w:right w:val="nil"/>
            </w:tcBorders>
            <w:noWrap/>
            <w:vAlign w:val="bottom"/>
          </w:tcPr>
          <w:p w14:paraId="096FE15A" w14:textId="77777777" w:rsidR="00792630" w:rsidRPr="0017710E" w:rsidRDefault="00792630">
            <w:pPr>
              <w:suppressAutoHyphens w:val="0"/>
              <w:overflowPunct/>
              <w:autoSpaceDE/>
              <w:jc w:val="center"/>
              <w:textAlignment w:val="auto"/>
              <w:rPr>
                <w:rFonts w:ascii="Open Sans" w:hAnsi="Open Sans" w:cs="Open Sans"/>
                <w:b/>
                <w:bCs/>
                <w:lang w:eastAsia="es-ES"/>
              </w:rPr>
            </w:pPr>
            <w:r w:rsidRPr="0017710E">
              <w:rPr>
                <w:rFonts w:ascii="Open Sans" w:hAnsi="Open Sans" w:cs="Open Sans"/>
                <w:b/>
                <w:bCs/>
                <w:lang w:eastAsia="es-ES"/>
              </w:rPr>
              <w:t xml:space="preserve">Cantidad (Expresado en </w:t>
            </w:r>
            <w:proofErr w:type="spellStart"/>
            <w:r w:rsidRPr="0017710E">
              <w:rPr>
                <w:rFonts w:ascii="Open Sans" w:hAnsi="Open Sans" w:cs="Open Sans"/>
                <w:b/>
                <w:bCs/>
                <w:lang w:eastAsia="es-ES"/>
              </w:rPr>
              <w:t>conc</w:t>
            </w:r>
            <w:proofErr w:type="spellEnd"/>
            <w:r w:rsidRPr="0017710E">
              <w:rPr>
                <w:rFonts w:ascii="Open Sans" w:hAnsi="Open Sans" w:cs="Open Sans"/>
                <w:b/>
                <w:bCs/>
                <w:lang w:eastAsia="es-ES"/>
              </w:rPr>
              <w:t>.  en peso o en volumen)</w:t>
            </w:r>
          </w:p>
        </w:tc>
        <w:tc>
          <w:tcPr>
            <w:tcW w:w="1729" w:type="dxa"/>
            <w:tcBorders>
              <w:top w:val="single" w:sz="4" w:space="0" w:color="auto"/>
              <w:left w:val="single" w:sz="4" w:space="0" w:color="auto"/>
              <w:bottom w:val="single" w:sz="4" w:space="0" w:color="auto"/>
              <w:right w:val="single" w:sz="4" w:space="0" w:color="auto"/>
            </w:tcBorders>
            <w:noWrap/>
            <w:vAlign w:val="bottom"/>
          </w:tcPr>
          <w:p w14:paraId="2424DCFD" w14:textId="77777777" w:rsidR="00792630" w:rsidRPr="0017710E" w:rsidRDefault="00792630">
            <w:pPr>
              <w:suppressAutoHyphens w:val="0"/>
              <w:overflowPunct/>
              <w:autoSpaceDE/>
              <w:jc w:val="center"/>
              <w:textAlignment w:val="auto"/>
              <w:rPr>
                <w:rFonts w:ascii="Open Sans" w:hAnsi="Open Sans" w:cs="Open Sans"/>
                <w:b/>
                <w:bCs/>
                <w:lang w:eastAsia="es-ES"/>
              </w:rPr>
            </w:pPr>
            <w:r w:rsidRPr="0017710E">
              <w:rPr>
                <w:rFonts w:ascii="Open Sans" w:hAnsi="Open Sans" w:cs="Open Sans"/>
                <w:b/>
                <w:bCs/>
                <w:lang w:eastAsia="es-ES"/>
              </w:rPr>
              <w:t>Unidad</w:t>
            </w:r>
          </w:p>
        </w:tc>
        <w:tc>
          <w:tcPr>
            <w:tcW w:w="2144" w:type="dxa"/>
            <w:tcBorders>
              <w:top w:val="single" w:sz="4" w:space="0" w:color="auto"/>
              <w:left w:val="nil"/>
              <w:bottom w:val="single" w:sz="4" w:space="0" w:color="auto"/>
              <w:right w:val="single" w:sz="4" w:space="0" w:color="auto"/>
            </w:tcBorders>
            <w:noWrap/>
            <w:vAlign w:val="bottom"/>
          </w:tcPr>
          <w:p w14:paraId="353E9E97" w14:textId="77777777" w:rsidR="00792630" w:rsidRPr="0017710E" w:rsidRDefault="00792630">
            <w:pPr>
              <w:suppressAutoHyphens w:val="0"/>
              <w:overflowPunct/>
              <w:autoSpaceDE/>
              <w:jc w:val="center"/>
              <w:textAlignment w:val="auto"/>
              <w:rPr>
                <w:rFonts w:ascii="Open Sans" w:hAnsi="Open Sans" w:cs="Open Sans"/>
                <w:b/>
                <w:bCs/>
                <w:lang w:eastAsia="es-ES"/>
              </w:rPr>
            </w:pPr>
            <w:r w:rsidRPr="0017710E">
              <w:rPr>
                <w:rFonts w:ascii="Open Sans" w:hAnsi="Open Sans" w:cs="Open Sans"/>
                <w:b/>
                <w:bCs/>
                <w:lang w:eastAsia="es-ES"/>
              </w:rPr>
              <w:t>Función</w:t>
            </w:r>
          </w:p>
        </w:tc>
      </w:tr>
      <w:tr w:rsidR="00792630" w:rsidRPr="0017710E" w14:paraId="02EE4EA1"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271091AA"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41B0EBEB"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3B5762F3"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227BD02F"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3F8D97C4"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0B4B28C5"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5D67BC79"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6FB6538C"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40B01E77"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3F85974D"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3604208E"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5761C612"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5CF87C40"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43C389AD"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399081BD"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030A3C91"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3AC2471D"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4A2F0578"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08F1A696"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2107CD2E"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77CE00CE"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3501D42D"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22358735"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7A90D351"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69076230"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43570FD7"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7E07726F"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7EBE0987"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5B806DF6"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r w:rsidR="00792630" w:rsidRPr="0017710E" w14:paraId="50ECDB9E" w14:textId="77777777">
        <w:tblPrEx>
          <w:jc w:val="left"/>
          <w:tblInd w:w="-34" w:type="dxa"/>
          <w:tblCellMar>
            <w:left w:w="70" w:type="dxa"/>
            <w:right w:w="70" w:type="dxa"/>
          </w:tblCellMar>
        </w:tblPrEx>
        <w:trPr>
          <w:gridAfter w:val="1"/>
          <w:wAfter w:w="544" w:type="dxa"/>
          <w:trHeight w:val="255"/>
        </w:trPr>
        <w:tc>
          <w:tcPr>
            <w:tcW w:w="3529" w:type="dxa"/>
            <w:gridSpan w:val="2"/>
            <w:tcBorders>
              <w:top w:val="single" w:sz="4" w:space="0" w:color="auto"/>
              <w:left w:val="single" w:sz="4" w:space="0" w:color="auto"/>
              <w:bottom w:val="single" w:sz="4" w:space="0" w:color="auto"/>
              <w:right w:val="nil"/>
            </w:tcBorders>
            <w:noWrap/>
            <w:vAlign w:val="bottom"/>
          </w:tcPr>
          <w:p w14:paraId="5B4EB3E3" w14:textId="77777777" w:rsidR="00792630" w:rsidRPr="0017710E" w:rsidRDefault="00792630">
            <w:pPr>
              <w:suppressAutoHyphens w:val="0"/>
              <w:overflowPunct/>
              <w:autoSpaceDE/>
              <w:textAlignment w:val="auto"/>
              <w:rPr>
                <w:rFonts w:ascii="Open Sans" w:hAnsi="Open Sans" w:cs="Open Sans"/>
                <w:lang w:eastAsia="es-ES"/>
              </w:rPr>
            </w:pPr>
            <w:r w:rsidRPr="0017710E">
              <w:rPr>
                <w:rFonts w:ascii="Open Sans" w:hAnsi="Open Sans" w:cs="Open Sans"/>
                <w:lang w:eastAsia="es-ES"/>
              </w:rPr>
              <w:t> </w:t>
            </w:r>
          </w:p>
        </w:tc>
        <w:tc>
          <w:tcPr>
            <w:tcW w:w="2172" w:type="dxa"/>
            <w:tcBorders>
              <w:top w:val="single" w:sz="4" w:space="0" w:color="auto"/>
              <w:left w:val="single" w:sz="4" w:space="0" w:color="auto"/>
              <w:bottom w:val="single" w:sz="4" w:space="0" w:color="auto"/>
              <w:right w:val="nil"/>
            </w:tcBorders>
            <w:noWrap/>
            <w:vAlign w:val="bottom"/>
          </w:tcPr>
          <w:p w14:paraId="7557ED3E"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c>
          <w:tcPr>
            <w:tcW w:w="1729" w:type="dxa"/>
            <w:tcBorders>
              <w:top w:val="single" w:sz="4" w:space="0" w:color="auto"/>
              <w:left w:val="single" w:sz="4" w:space="0" w:color="auto"/>
              <w:bottom w:val="single" w:sz="4" w:space="0" w:color="auto"/>
              <w:right w:val="single" w:sz="4" w:space="0" w:color="auto"/>
            </w:tcBorders>
            <w:noWrap/>
            <w:vAlign w:val="bottom"/>
          </w:tcPr>
          <w:p w14:paraId="4935654D"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w:t>
            </w:r>
          </w:p>
        </w:tc>
        <w:tc>
          <w:tcPr>
            <w:tcW w:w="2144" w:type="dxa"/>
            <w:tcBorders>
              <w:top w:val="single" w:sz="4" w:space="0" w:color="auto"/>
              <w:left w:val="nil"/>
              <w:bottom w:val="single" w:sz="4" w:space="0" w:color="auto"/>
              <w:right w:val="single" w:sz="4" w:space="0" w:color="auto"/>
            </w:tcBorders>
            <w:noWrap/>
            <w:vAlign w:val="bottom"/>
          </w:tcPr>
          <w:p w14:paraId="207C0587" w14:textId="77777777" w:rsidR="00792630" w:rsidRPr="0017710E" w:rsidRDefault="00792630">
            <w:pPr>
              <w:suppressAutoHyphens w:val="0"/>
              <w:overflowPunct/>
              <w:autoSpaceDE/>
              <w:jc w:val="center"/>
              <w:textAlignment w:val="auto"/>
              <w:rPr>
                <w:rFonts w:ascii="Open Sans" w:hAnsi="Open Sans" w:cs="Open Sans"/>
                <w:lang w:eastAsia="es-ES"/>
              </w:rPr>
            </w:pPr>
            <w:r w:rsidRPr="0017710E">
              <w:rPr>
                <w:rFonts w:ascii="Open Sans" w:hAnsi="Open Sans" w:cs="Open Sans"/>
                <w:lang w:eastAsia="es-ES"/>
              </w:rPr>
              <w:t> </w:t>
            </w:r>
          </w:p>
        </w:tc>
      </w:tr>
    </w:tbl>
    <w:p w14:paraId="29B2127E" w14:textId="77777777" w:rsidR="00792630" w:rsidRPr="0017710E" w:rsidRDefault="00792630">
      <w:pPr>
        <w:rPr>
          <w:rFonts w:ascii="Open Sans" w:hAnsi="Open Sans" w:cs="Open Sans"/>
        </w:rPr>
      </w:pPr>
    </w:p>
    <w:p w14:paraId="2F7C3A4D" w14:textId="77777777" w:rsidR="00792630" w:rsidRPr="0017710E" w:rsidRDefault="00792630">
      <w:pPr>
        <w:rPr>
          <w:rFonts w:ascii="Open Sans" w:hAnsi="Open Sans" w:cs="Open Sans"/>
        </w:rPr>
      </w:pPr>
    </w:p>
    <w:p w14:paraId="4BD55D3C" w14:textId="77777777" w:rsidR="00792630" w:rsidRPr="0017710E" w:rsidRDefault="00792630">
      <w:pPr>
        <w:rPr>
          <w:rFonts w:ascii="Open Sans" w:hAnsi="Open Sans" w:cs="Open Sans"/>
        </w:rPr>
      </w:pPr>
    </w:p>
    <w:tbl>
      <w:tblPr>
        <w:tblW w:w="9526" w:type="dxa"/>
        <w:jc w:val="center"/>
        <w:tblLook w:val="0000" w:firstRow="0" w:lastRow="0" w:firstColumn="0" w:lastColumn="0" w:noHBand="0" w:noVBand="0"/>
      </w:tblPr>
      <w:tblGrid>
        <w:gridCol w:w="4640"/>
        <w:gridCol w:w="4886"/>
      </w:tblGrid>
      <w:tr w:rsidR="00792630" w:rsidRPr="0017710E" w14:paraId="2460F10D" w14:textId="77777777">
        <w:trPr>
          <w:jc w:val="center"/>
        </w:trPr>
        <w:tc>
          <w:tcPr>
            <w:tcW w:w="9526" w:type="dxa"/>
            <w:gridSpan w:val="2"/>
            <w:tcBorders>
              <w:top w:val="single" w:sz="4" w:space="0" w:color="000000"/>
              <w:left w:val="single" w:sz="4" w:space="0" w:color="000000"/>
              <w:bottom w:val="single" w:sz="4" w:space="0" w:color="000000"/>
              <w:right w:val="single" w:sz="4" w:space="0" w:color="000000"/>
            </w:tcBorders>
          </w:tcPr>
          <w:p w14:paraId="5366A8A7" w14:textId="77777777" w:rsidR="00792630" w:rsidRPr="0017710E" w:rsidRDefault="00792630">
            <w:pPr>
              <w:spacing w:before="240"/>
              <w:jc w:val="center"/>
              <w:rPr>
                <w:rFonts w:ascii="Open Sans" w:hAnsi="Open Sans" w:cs="Open Sans"/>
              </w:rPr>
            </w:pPr>
            <w:r w:rsidRPr="0017710E">
              <w:rPr>
                <w:rFonts w:ascii="Open Sans" w:hAnsi="Open Sans" w:cs="Open Sans"/>
              </w:rPr>
              <w:t>Declaramos que este producto no contiene sustancias no permitidas en los listados internalizados de Mercosur y se ajusta a los límites y restricciones allí establecidos.</w:t>
            </w:r>
          </w:p>
        </w:tc>
      </w:tr>
      <w:tr w:rsidR="00792630" w:rsidRPr="0017710E" w14:paraId="74D90D40" w14:textId="77777777">
        <w:trPr>
          <w:jc w:val="center"/>
        </w:trPr>
        <w:tc>
          <w:tcPr>
            <w:tcW w:w="4640" w:type="dxa"/>
            <w:tcBorders>
              <w:top w:val="single" w:sz="4" w:space="0" w:color="000000"/>
              <w:left w:val="single" w:sz="4" w:space="0" w:color="000000"/>
              <w:bottom w:val="single" w:sz="4" w:space="0" w:color="000000"/>
            </w:tcBorders>
          </w:tcPr>
          <w:p w14:paraId="360C4628" w14:textId="77777777" w:rsidR="00792630" w:rsidRPr="0017710E" w:rsidRDefault="00792630">
            <w:pPr>
              <w:spacing w:before="240"/>
              <w:jc w:val="center"/>
              <w:rPr>
                <w:rFonts w:ascii="Open Sans" w:hAnsi="Open Sans" w:cs="Open Sans"/>
              </w:rPr>
            </w:pPr>
          </w:p>
        </w:tc>
        <w:tc>
          <w:tcPr>
            <w:tcW w:w="4886" w:type="dxa"/>
            <w:tcBorders>
              <w:top w:val="single" w:sz="4" w:space="0" w:color="000000"/>
              <w:left w:val="single" w:sz="4" w:space="0" w:color="000000"/>
              <w:bottom w:val="single" w:sz="4" w:space="0" w:color="000000"/>
              <w:right w:val="single" w:sz="4" w:space="0" w:color="000000"/>
            </w:tcBorders>
          </w:tcPr>
          <w:p w14:paraId="0FEC3C7C" w14:textId="77777777" w:rsidR="00792630" w:rsidRPr="0017710E" w:rsidRDefault="00792630">
            <w:pPr>
              <w:spacing w:before="240"/>
              <w:jc w:val="center"/>
              <w:rPr>
                <w:rFonts w:ascii="Open Sans" w:hAnsi="Open Sans" w:cs="Open Sans"/>
              </w:rPr>
            </w:pPr>
          </w:p>
        </w:tc>
      </w:tr>
      <w:tr w:rsidR="00792630" w:rsidRPr="0017710E" w14:paraId="28FDCE6C" w14:textId="77777777">
        <w:trPr>
          <w:jc w:val="center"/>
        </w:trPr>
        <w:tc>
          <w:tcPr>
            <w:tcW w:w="4640" w:type="dxa"/>
            <w:tcBorders>
              <w:top w:val="single" w:sz="4" w:space="0" w:color="000000"/>
              <w:left w:val="single" w:sz="4" w:space="0" w:color="000000"/>
              <w:bottom w:val="single" w:sz="4" w:space="0" w:color="000000"/>
            </w:tcBorders>
          </w:tcPr>
          <w:p w14:paraId="45DE56E5" w14:textId="77777777" w:rsidR="00792630" w:rsidRPr="0017710E" w:rsidRDefault="00792630">
            <w:pPr>
              <w:spacing w:before="240"/>
              <w:jc w:val="center"/>
              <w:rPr>
                <w:rFonts w:ascii="Open Sans" w:hAnsi="Open Sans" w:cs="Open Sans"/>
              </w:rPr>
            </w:pPr>
            <w:r w:rsidRPr="0017710E">
              <w:rPr>
                <w:rFonts w:ascii="Open Sans" w:hAnsi="Open Sans" w:cs="Open Sans"/>
              </w:rPr>
              <w:t>Firma del Representante Legal</w:t>
            </w:r>
          </w:p>
        </w:tc>
        <w:tc>
          <w:tcPr>
            <w:tcW w:w="4886" w:type="dxa"/>
            <w:tcBorders>
              <w:top w:val="single" w:sz="4" w:space="0" w:color="000000"/>
              <w:left w:val="single" w:sz="4" w:space="0" w:color="000000"/>
              <w:bottom w:val="single" w:sz="4" w:space="0" w:color="000000"/>
              <w:right w:val="single" w:sz="4" w:space="0" w:color="000000"/>
            </w:tcBorders>
          </w:tcPr>
          <w:p w14:paraId="7DB878C3" w14:textId="77777777" w:rsidR="00792630" w:rsidRPr="0017710E" w:rsidRDefault="00792630">
            <w:pPr>
              <w:spacing w:before="240"/>
              <w:jc w:val="center"/>
              <w:rPr>
                <w:rFonts w:ascii="Open Sans" w:hAnsi="Open Sans" w:cs="Open Sans"/>
              </w:rPr>
            </w:pPr>
            <w:r w:rsidRPr="0017710E">
              <w:rPr>
                <w:rFonts w:ascii="Open Sans" w:hAnsi="Open Sans" w:cs="Open Sans"/>
              </w:rPr>
              <w:t>Firma del Director Técnico</w:t>
            </w:r>
          </w:p>
        </w:tc>
      </w:tr>
      <w:tr w:rsidR="00792630" w:rsidRPr="0017710E" w14:paraId="4B14F1B8" w14:textId="77777777">
        <w:trPr>
          <w:jc w:val="center"/>
        </w:trPr>
        <w:tc>
          <w:tcPr>
            <w:tcW w:w="4640" w:type="dxa"/>
            <w:tcBorders>
              <w:top w:val="single" w:sz="4" w:space="0" w:color="000000"/>
              <w:left w:val="single" w:sz="4" w:space="0" w:color="000000"/>
              <w:bottom w:val="single" w:sz="4" w:space="0" w:color="000000"/>
            </w:tcBorders>
          </w:tcPr>
          <w:p w14:paraId="2BE4C932" w14:textId="77777777" w:rsidR="00792630" w:rsidRPr="0017710E" w:rsidRDefault="00792630">
            <w:pPr>
              <w:snapToGrid w:val="0"/>
              <w:spacing w:before="240"/>
              <w:jc w:val="center"/>
              <w:rPr>
                <w:rFonts w:ascii="Open Sans" w:hAnsi="Open Sans" w:cs="Open Sans"/>
              </w:rPr>
            </w:pPr>
          </w:p>
        </w:tc>
        <w:tc>
          <w:tcPr>
            <w:tcW w:w="4886" w:type="dxa"/>
            <w:tcBorders>
              <w:top w:val="single" w:sz="4" w:space="0" w:color="000000"/>
              <w:left w:val="single" w:sz="4" w:space="0" w:color="000000"/>
              <w:bottom w:val="single" w:sz="4" w:space="0" w:color="000000"/>
              <w:right w:val="single" w:sz="4" w:space="0" w:color="000000"/>
            </w:tcBorders>
          </w:tcPr>
          <w:p w14:paraId="03075357" w14:textId="77777777" w:rsidR="00792630" w:rsidRPr="0017710E" w:rsidRDefault="00792630">
            <w:pPr>
              <w:snapToGrid w:val="0"/>
              <w:spacing w:before="240"/>
              <w:jc w:val="center"/>
              <w:rPr>
                <w:rFonts w:ascii="Open Sans" w:hAnsi="Open Sans" w:cs="Open Sans"/>
              </w:rPr>
            </w:pPr>
          </w:p>
        </w:tc>
      </w:tr>
      <w:tr w:rsidR="00792630" w:rsidRPr="0017710E" w14:paraId="74C8955C" w14:textId="77777777">
        <w:trPr>
          <w:jc w:val="center"/>
        </w:trPr>
        <w:tc>
          <w:tcPr>
            <w:tcW w:w="4640" w:type="dxa"/>
            <w:tcBorders>
              <w:top w:val="single" w:sz="4" w:space="0" w:color="000000"/>
              <w:left w:val="single" w:sz="4" w:space="0" w:color="000000"/>
              <w:bottom w:val="single" w:sz="4" w:space="0" w:color="000000"/>
            </w:tcBorders>
          </w:tcPr>
          <w:p w14:paraId="7D89F3C3"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c>
          <w:tcPr>
            <w:tcW w:w="4886" w:type="dxa"/>
            <w:tcBorders>
              <w:top w:val="single" w:sz="4" w:space="0" w:color="000000"/>
              <w:left w:val="single" w:sz="4" w:space="0" w:color="000000"/>
              <w:bottom w:val="single" w:sz="4" w:space="0" w:color="000000"/>
              <w:right w:val="single" w:sz="4" w:space="0" w:color="000000"/>
            </w:tcBorders>
          </w:tcPr>
          <w:p w14:paraId="30598178"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r>
    </w:tbl>
    <w:p w14:paraId="4E16D02D" w14:textId="77777777" w:rsidR="00792630" w:rsidRPr="0017710E" w:rsidRDefault="00792630">
      <w:pPr>
        <w:rPr>
          <w:rFonts w:ascii="Open Sans" w:hAnsi="Open Sans" w:cs="Open Sans"/>
        </w:rPr>
      </w:pPr>
      <w:r w:rsidRPr="0017710E">
        <w:rPr>
          <w:rFonts w:ascii="Open Sans" w:hAnsi="Open Sans" w:cs="Open Sans"/>
        </w:rPr>
        <w:br w:type="page"/>
      </w:r>
    </w:p>
    <w:tbl>
      <w:tblPr>
        <w:tblW w:w="9526" w:type="dxa"/>
        <w:jc w:val="center"/>
        <w:tblLook w:val="0000" w:firstRow="0" w:lastRow="0" w:firstColumn="0" w:lastColumn="0" w:noHBand="0" w:noVBand="0"/>
      </w:tblPr>
      <w:tblGrid>
        <w:gridCol w:w="2553"/>
        <w:gridCol w:w="1276"/>
        <w:gridCol w:w="173"/>
        <w:gridCol w:w="638"/>
        <w:gridCol w:w="638"/>
        <w:gridCol w:w="1275"/>
        <w:gridCol w:w="1275"/>
        <w:gridCol w:w="1698"/>
      </w:tblGrid>
      <w:tr w:rsidR="00792630" w:rsidRPr="0017710E" w14:paraId="761F0CED" w14:textId="77777777">
        <w:trPr>
          <w:jc w:val="center"/>
        </w:trPr>
        <w:tc>
          <w:tcPr>
            <w:tcW w:w="9526" w:type="dxa"/>
            <w:gridSpan w:val="8"/>
            <w:tcBorders>
              <w:top w:val="single" w:sz="4" w:space="0" w:color="000000"/>
              <w:left w:val="single" w:sz="4" w:space="0" w:color="000000"/>
              <w:bottom w:val="single" w:sz="4" w:space="0" w:color="000000"/>
              <w:right w:val="single" w:sz="4" w:space="0" w:color="000000"/>
            </w:tcBorders>
            <w:shd w:val="clear" w:color="auto" w:fill="EEECE1"/>
          </w:tcPr>
          <w:p w14:paraId="5C3D1B99" w14:textId="77777777" w:rsidR="00792630" w:rsidRPr="0017710E" w:rsidRDefault="00792630">
            <w:pPr>
              <w:spacing w:before="240"/>
              <w:jc w:val="center"/>
              <w:rPr>
                <w:rFonts w:ascii="Open Sans SemiBold" w:hAnsi="Open Sans SemiBold" w:cs="Open Sans SemiBold"/>
                <w:sz w:val="22"/>
                <w:szCs w:val="22"/>
              </w:rPr>
            </w:pPr>
            <w:r w:rsidRPr="0017710E">
              <w:rPr>
                <w:rFonts w:ascii="Open Sans SemiBold" w:hAnsi="Open Sans SemiBold" w:cs="Open Sans SemiBold"/>
                <w:b/>
                <w:sz w:val="22"/>
                <w:szCs w:val="22"/>
              </w:rPr>
              <w:t>ANEXO 2</w:t>
            </w:r>
          </w:p>
          <w:p w14:paraId="2F58A0D6" w14:textId="77777777" w:rsidR="00792630" w:rsidRPr="0017710E" w:rsidRDefault="00792630">
            <w:pPr>
              <w:spacing w:before="240"/>
              <w:jc w:val="center"/>
              <w:rPr>
                <w:rFonts w:ascii="Open Sans SemiBold" w:hAnsi="Open Sans SemiBold" w:cs="Open Sans SemiBold"/>
                <w:sz w:val="22"/>
                <w:szCs w:val="22"/>
              </w:rPr>
            </w:pPr>
          </w:p>
        </w:tc>
      </w:tr>
      <w:tr w:rsidR="00792630" w:rsidRPr="0017710E" w14:paraId="4DE017E5" w14:textId="77777777">
        <w:trPr>
          <w:jc w:val="center"/>
        </w:trPr>
        <w:tc>
          <w:tcPr>
            <w:tcW w:w="9526" w:type="dxa"/>
            <w:gridSpan w:val="8"/>
            <w:tcBorders>
              <w:top w:val="single" w:sz="4" w:space="0" w:color="000000"/>
              <w:left w:val="single" w:sz="4" w:space="0" w:color="000000"/>
              <w:bottom w:val="single" w:sz="4" w:space="0" w:color="000000"/>
              <w:right w:val="single" w:sz="4" w:space="0" w:color="000000"/>
            </w:tcBorders>
            <w:shd w:val="clear" w:color="auto" w:fill="EEECE1"/>
          </w:tcPr>
          <w:p w14:paraId="203FE27A" w14:textId="77777777" w:rsidR="00792630" w:rsidRPr="0017710E" w:rsidRDefault="00792630">
            <w:pPr>
              <w:spacing w:before="240"/>
              <w:jc w:val="center"/>
              <w:rPr>
                <w:rFonts w:ascii="Open Sans SemiBold" w:hAnsi="Open Sans SemiBold" w:cs="Open Sans SemiBold"/>
                <w:sz w:val="22"/>
                <w:szCs w:val="22"/>
              </w:rPr>
            </w:pPr>
            <w:r w:rsidRPr="0017710E">
              <w:rPr>
                <w:rFonts w:ascii="Open Sans SemiBold" w:hAnsi="Open Sans SemiBold" w:cs="Open Sans SemiBold"/>
                <w:b/>
                <w:sz w:val="22"/>
                <w:szCs w:val="22"/>
              </w:rPr>
              <w:t>Envases y Rotulado</w:t>
            </w:r>
          </w:p>
        </w:tc>
      </w:tr>
      <w:tr w:rsidR="00792630" w:rsidRPr="0017710E" w14:paraId="0DA9443F" w14:textId="77777777">
        <w:trPr>
          <w:jc w:val="center"/>
        </w:trPr>
        <w:tc>
          <w:tcPr>
            <w:tcW w:w="2553" w:type="dxa"/>
            <w:tcBorders>
              <w:top w:val="single" w:sz="4" w:space="0" w:color="000000"/>
              <w:left w:val="single" w:sz="4" w:space="0" w:color="000000"/>
              <w:bottom w:val="single" w:sz="4" w:space="0" w:color="000000"/>
            </w:tcBorders>
          </w:tcPr>
          <w:p w14:paraId="29018129" w14:textId="77777777" w:rsidR="00792630" w:rsidRPr="0017710E" w:rsidRDefault="00792630">
            <w:pPr>
              <w:spacing w:before="240"/>
              <w:rPr>
                <w:rFonts w:ascii="Open Sans" w:hAnsi="Open Sans" w:cs="Open Sans"/>
              </w:rPr>
            </w:pPr>
            <w:r w:rsidRPr="0017710E">
              <w:rPr>
                <w:rFonts w:ascii="Open Sans" w:hAnsi="Open Sans" w:cs="Open Sans"/>
              </w:rPr>
              <w:t xml:space="preserve">Envase Primario </w:t>
            </w:r>
          </w:p>
        </w:tc>
        <w:tc>
          <w:tcPr>
            <w:tcW w:w="6973" w:type="dxa"/>
            <w:gridSpan w:val="7"/>
            <w:tcBorders>
              <w:top w:val="single" w:sz="4" w:space="0" w:color="000000"/>
              <w:left w:val="single" w:sz="4" w:space="0" w:color="000000"/>
              <w:bottom w:val="single" w:sz="4" w:space="0" w:color="000000"/>
              <w:right w:val="single" w:sz="4" w:space="0" w:color="000000"/>
            </w:tcBorders>
          </w:tcPr>
          <w:p w14:paraId="39C4DAFC" w14:textId="77777777" w:rsidR="00792630" w:rsidRPr="0017710E" w:rsidRDefault="00792630">
            <w:pPr>
              <w:snapToGrid w:val="0"/>
              <w:spacing w:before="240"/>
              <w:jc w:val="center"/>
              <w:rPr>
                <w:rFonts w:ascii="Open Sans" w:hAnsi="Open Sans" w:cs="Open Sans"/>
              </w:rPr>
            </w:pPr>
          </w:p>
          <w:p w14:paraId="5011CE43" w14:textId="77777777" w:rsidR="00792630" w:rsidRPr="0017710E" w:rsidRDefault="00792630">
            <w:pPr>
              <w:spacing w:before="240"/>
              <w:jc w:val="center"/>
              <w:rPr>
                <w:rFonts w:ascii="Open Sans" w:hAnsi="Open Sans" w:cs="Open Sans"/>
              </w:rPr>
            </w:pPr>
          </w:p>
          <w:p w14:paraId="5622BC93" w14:textId="77777777" w:rsidR="00792630" w:rsidRPr="0017710E" w:rsidRDefault="00792630">
            <w:pPr>
              <w:spacing w:before="240"/>
              <w:jc w:val="center"/>
              <w:rPr>
                <w:rFonts w:ascii="Open Sans" w:hAnsi="Open Sans" w:cs="Open Sans"/>
              </w:rPr>
            </w:pPr>
          </w:p>
        </w:tc>
      </w:tr>
      <w:tr w:rsidR="00792630" w:rsidRPr="0017710E" w14:paraId="10FA9BD5" w14:textId="77777777">
        <w:trPr>
          <w:jc w:val="center"/>
        </w:trPr>
        <w:tc>
          <w:tcPr>
            <w:tcW w:w="2553" w:type="dxa"/>
            <w:tcBorders>
              <w:top w:val="single" w:sz="4" w:space="0" w:color="000000"/>
              <w:left w:val="single" w:sz="4" w:space="0" w:color="000000"/>
              <w:bottom w:val="single" w:sz="4" w:space="0" w:color="000000"/>
            </w:tcBorders>
          </w:tcPr>
          <w:p w14:paraId="31ABED7E" w14:textId="77777777" w:rsidR="00792630" w:rsidRPr="0017710E" w:rsidRDefault="00792630">
            <w:pPr>
              <w:spacing w:before="240"/>
              <w:rPr>
                <w:rFonts w:ascii="Open Sans" w:hAnsi="Open Sans" w:cs="Open Sans"/>
              </w:rPr>
            </w:pPr>
            <w:r w:rsidRPr="0017710E">
              <w:rPr>
                <w:rFonts w:ascii="Open Sans" w:hAnsi="Open Sans" w:cs="Open Sans"/>
              </w:rPr>
              <w:t xml:space="preserve">Envase Secundario </w:t>
            </w:r>
          </w:p>
        </w:tc>
        <w:tc>
          <w:tcPr>
            <w:tcW w:w="6973" w:type="dxa"/>
            <w:gridSpan w:val="7"/>
            <w:tcBorders>
              <w:top w:val="single" w:sz="4" w:space="0" w:color="000000"/>
              <w:left w:val="single" w:sz="4" w:space="0" w:color="000000"/>
              <w:bottom w:val="single" w:sz="4" w:space="0" w:color="000000"/>
              <w:right w:val="single" w:sz="4" w:space="0" w:color="000000"/>
            </w:tcBorders>
          </w:tcPr>
          <w:p w14:paraId="2BC2D4FD" w14:textId="77777777" w:rsidR="00792630" w:rsidRPr="0017710E" w:rsidRDefault="00792630">
            <w:pPr>
              <w:snapToGrid w:val="0"/>
              <w:spacing w:before="240"/>
              <w:jc w:val="center"/>
              <w:rPr>
                <w:rFonts w:ascii="Open Sans" w:hAnsi="Open Sans" w:cs="Open Sans"/>
              </w:rPr>
            </w:pPr>
          </w:p>
          <w:p w14:paraId="6C71BC0F" w14:textId="77777777" w:rsidR="00792630" w:rsidRPr="0017710E" w:rsidRDefault="00792630">
            <w:pPr>
              <w:spacing w:before="240"/>
              <w:jc w:val="center"/>
              <w:rPr>
                <w:rFonts w:ascii="Open Sans" w:hAnsi="Open Sans" w:cs="Open Sans"/>
              </w:rPr>
            </w:pPr>
          </w:p>
          <w:p w14:paraId="62487698" w14:textId="77777777" w:rsidR="00792630" w:rsidRPr="0017710E" w:rsidRDefault="00792630">
            <w:pPr>
              <w:spacing w:before="240"/>
              <w:jc w:val="center"/>
              <w:rPr>
                <w:rFonts w:ascii="Open Sans" w:hAnsi="Open Sans" w:cs="Open Sans"/>
              </w:rPr>
            </w:pPr>
          </w:p>
        </w:tc>
      </w:tr>
      <w:tr w:rsidR="00792630" w:rsidRPr="0017710E" w14:paraId="74BD2C39" w14:textId="77777777">
        <w:trPr>
          <w:jc w:val="center"/>
        </w:trPr>
        <w:tc>
          <w:tcPr>
            <w:tcW w:w="4002" w:type="dxa"/>
            <w:gridSpan w:val="3"/>
            <w:tcBorders>
              <w:top w:val="single" w:sz="4" w:space="0" w:color="000000"/>
              <w:left w:val="single" w:sz="4" w:space="0" w:color="000000"/>
              <w:bottom w:val="single" w:sz="4" w:space="0" w:color="000000"/>
            </w:tcBorders>
          </w:tcPr>
          <w:p w14:paraId="79390275" w14:textId="77777777" w:rsidR="00792630" w:rsidRPr="0017710E" w:rsidRDefault="00792630">
            <w:pPr>
              <w:spacing w:before="240"/>
              <w:jc w:val="center"/>
              <w:rPr>
                <w:rFonts w:ascii="Open Sans" w:hAnsi="Open Sans" w:cs="Open Sans"/>
              </w:rPr>
            </w:pPr>
            <w:r w:rsidRPr="0017710E">
              <w:rPr>
                <w:rFonts w:ascii="Open Sans" w:hAnsi="Open Sans" w:cs="Open Sans"/>
              </w:rPr>
              <w:t xml:space="preserve">Contiene prospecto </w:t>
            </w:r>
          </w:p>
        </w:tc>
        <w:tc>
          <w:tcPr>
            <w:tcW w:w="1276" w:type="dxa"/>
            <w:gridSpan w:val="2"/>
            <w:tcBorders>
              <w:top w:val="single" w:sz="4" w:space="0" w:color="000000"/>
              <w:left w:val="single" w:sz="4" w:space="0" w:color="000000"/>
              <w:bottom w:val="single" w:sz="4" w:space="0" w:color="000000"/>
            </w:tcBorders>
          </w:tcPr>
          <w:p w14:paraId="1B2038AB" w14:textId="77777777" w:rsidR="00792630" w:rsidRPr="0017710E" w:rsidRDefault="00792630">
            <w:pPr>
              <w:spacing w:before="240"/>
              <w:jc w:val="center"/>
              <w:rPr>
                <w:rFonts w:ascii="Open Sans" w:hAnsi="Open Sans" w:cs="Open Sans"/>
              </w:rPr>
            </w:pPr>
            <w:r w:rsidRPr="0017710E">
              <w:rPr>
                <w:rFonts w:ascii="Open Sans" w:hAnsi="Open Sans" w:cs="Open Sans"/>
              </w:rPr>
              <w:t>SI</w:t>
            </w:r>
          </w:p>
        </w:tc>
        <w:tc>
          <w:tcPr>
            <w:tcW w:w="1275" w:type="dxa"/>
            <w:tcBorders>
              <w:top w:val="single" w:sz="4" w:space="0" w:color="000000"/>
              <w:left w:val="single" w:sz="4" w:space="0" w:color="000000"/>
              <w:bottom w:val="single" w:sz="4" w:space="0" w:color="000000"/>
            </w:tcBorders>
          </w:tcPr>
          <w:p w14:paraId="3E2ABCD5" w14:textId="77777777" w:rsidR="00792630" w:rsidRPr="0017710E" w:rsidRDefault="00792630">
            <w:pPr>
              <w:snapToGrid w:val="0"/>
              <w:spacing w:before="240"/>
              <w:jc w:val="center"/>
              <w:rPr>
                <w:rFonts w:ascii="Open Sans" w:hAnsi="Open Sans" w:cs="Open Sans"/>
              </w:rPr>
            </w:pPr>
          </w:p>
        </w:tc>
        <w:tc>
          <w:tcPr>
            <w:tcW w:w="1275" w:type="dxa"/>
            <w:tcBorders>
              <w:top w:val="single" w:sz="4" w:space="0" w:color="000000"/>
              <w:left w:val="single" w:sz="4" w:space="0" w:color="000000"/>
              <w:bottom w:val="single" w:sz="4" w:space="0" w:color="000000"/>
            </w:tcBorders>
          </w:tcPr>
          <w:p w14:paraId="089B0083" w14:textId="77777777" w:rsidR="00792630" w:rsidRPr="0017710E" w:rsidRDefault="00792630">
            <w:pPr>
              <w:spacing w:before="240"/>
              <w:jc w:val="center"/>
              <w:rPr>
                <w:rFonts w:ascii="Open Sans" w:hAnsi="Open Sans" w:cs="Open Sans"/>
              </w:rPr>
            </w:pPr>
            <w:r w:rsidRPr="0017710E">
              <w:rPr>
                <w:rFonts w:ascii="Open Sans" w:hAnsi="Open Sans" w:cs="Open Sans"/>
              </w:rPr>
              <w:t>NO</w:t>
            </w:r>
          </w:p>
        </w:tc>
        <w:tc>
          <w:tcPr>
            <w:tcW w:w="1698" w:type="dxa"/>
            <w:tcBorders>
              <w:top w:val="single" w:sz="4" w:space="0" w:color="000000"/>
              <w:left w:val="single" w:sz="4" w:space="0" w:color="000000"/>
              <w:bottom w:val="single" w:sz="4" w:space="0" w:color="000000"/>
              <w:right w:val="single" w:sz="4" w:space="0" w:color="000000"/>
            </w:tcBorders>
          </w:tcPr>
          <w:p w14:paraId="3D6F5FDB" w14:textId="77777777" w:rsidR="00792630" w:rsidRPr="0017710E" w:rsidRDefault="00792630">
            <w:pPr>
              <w:snapToGrid w:val="0"/>
              <w:spacing w:before="240"/>
              <w:jc w:val="center"/>
              <w:rPr>
                <w:rFonts w:ascii="Open Sans" w:hAnsi="Open Sans" w:cs="Open Sans"/>
              </w:rPr>
            </w:pPr>
          </w:p>
        </w:tc>
      </w:tr>
      <w:tr w:rsidR="00792630" w:rsidRPr="0017710E" w14:paraId="47BF4A35" w14:textId="77777777">
        <w:trPr>
          <w:jc w:val="center"/>
        </w:trPr>
        <w:tc>
          <w:tcPr>
            <w:tcW w:w="9526" w:type="dxa"/>
            <w:gridSpan w:val="8"/>
            <w:tcBorders>
              <w:top w:val="single" w:sz="4" w:space="0" w:color="000000"/>
              <w:left w:val="single" w:sz="4" w:space="0" w:color="000000"/>
              <w:bottom w:val="single" w:sz="4" w:space="0" w:color="000000"/>
              <w:right w:val="single" w:sz="4" w:space="0" w:color="000000"/>
            </w:tcBorders>
          </w:tcPr>
          <w:p w14:paraId="1856747B" w14:textId="77777777" w:rsidR="00792630" w:rsidRPr="0017710E" w:rsidRDefault="00792630">
            <w:pPr>
              <w:spacing w:before="240"/>
              <w:rPr>
                <w:rFonts w:ascii="Open Sans" w:hAnsi="Open Sans" w:cs="Open Sans"/>
              </w:rPr>
            </w:pPr>
            <w:r w:rsidRPr="0017710E">
              <w:rPr>
                <w:rFonts w:ascii="Open Sans" w:hAnsi="Open Sans" w:cs="Open Sans"/>
              </w:rPr>
              <w:t>En caso afirmativo adjuntar el prospecto.</w:t>
            </w:r>
          </w:p>
        </w:tc>
      </w:tr>
      <w:tr w:rsidR="00792630" w:rsidRPr="0017710E" w14:paraId="40448319" w14:textId="77777777">
        <w:trPr>
          <w:jc w:val="center"/>
        </w:trPr>
        <w:tc>
          <w:tcPr>
            <w:tcW w:w="3829" w:type="dxa"/>
            <w:gridSpan w:val="2"/>
            <w:tcBorders>
              <w:top w:val="single" w:sz="4" w:space="0" w:color="000000"/>
              <w:left w:val="single" w:sz="4" w:space="0" w:color="000000"/>
              <w:bottom w:val="single" w:sz="4" w:space="0" w:color="000000"/>
            </w:tcBorders>
          </w:tcPr>
          <w:p w14:paraId="108E9D96" w14:textId="77777777" w:rsidR="00792630" w:rsidRPr="0017710E" w:rsidRDefault="00792630">
            <w:pPr>
              <w:spacing w:before="240"/>
              <w:rPr>
                <w:rFonts w:ascii="Open Sans" w:hAnsi="Open Sans" w:cs="Open Sans"/>
              </w:rPr>
            </w:pPr>
            <w:r w:rsidRPr="0017710E">
              <w:rPr>
                <w:rFonts w:ascii="Open Sans" w:hAnsi="Open Sans" w:cs="Open Sans"/>
              </w:rPr>
              <w:t xml:space="preserve">Precauciones y/o indicaciones de uso </w:t>
            </w:r>
          </w:p>
        </w:tc>
        <w:tc>
          <w:tcPr>
            <w:tcW w:w="5697" w:type="dxa"/>
            <w:gridSpan w:val="6"/>
            <w:tcBorders>
              <w:top w:val="single" w:sz="4" w:space="0" w:color="000000"/>
              <w:left w:val="single" w:sz="4" w:space="0" w:color="000000"/>
              <w:bottom w:val="single" w:sz="4" w:space="0" w:color="000000"/>
              <w:right w:val="single" w:sz="4" w:space="0" w:color="000000"/>
            </w:tcBorders>
          </w:tcPr>
          <w:p w14:paraId="4A403E29" w14:textId="77777777" w:rsidR="00792630" w:rsidRPr="0017710E" w:rsidRDefault="00792630">
            <w:pPr>
              <w:snapToGrid w:val="0"/>
              <w:spacing w:before="240"/>
              <w:rPr>
                <w:rFonts w:ascii="Open Sans" w:hAnsi="Open Sans" w:cs="Open Sans"/>
                <w:b/>
              </w:rPr>
            </w:pPr>
          </w:p>
          <w:p w14:paraId="1D9D8D5A" w14:textId="77777777" w:rsidR="00792630" w:rsidRPr="0017710E" w:rsidRDefault="00792630">
            <w:pPr>
              <w:spacing w:before="240"/>
              <w:rPr>
                <w:rFonts w:ascii="Open Sans" w:hAnsi="Open Sans" w:cs="Open Sans"/>
              </w:rPr>
            </w:pPr>
          </w:p>
        </w:tc>
      </w:tr>
      <w:tr w:rsidR="00792630" w:rsidRPr="0017710E" w14:paraId="2C2FBA97" w14:textId="77777777">
        <w:trPr>
          <w:trHeight w:val="967"/>
          <w:jc w:val="center"/>
        </w:trPr>
        <w:tc>
          <w:tcPr>
            <w:tcW w:w="9526" w:type="dxa"/>
            <w:gridSpan w:val="8"/>
            <w:tcBorders>
              <w:top w:val="single" w:sz="4" w:space="0" w:color="000000"/>
              <w:left w:val="single" w:sz="4" w:space="0" w:color="000000"/>
              <w:bottom w:val="single" w:sz="4" w:space="0" w:color="000000"/>
              <w:right w:val="single" w:sz="4" w:space="0" w:color="000000"/>
            </w:tcBorders>
          </w:tcPr>
          <w:p w14:paraId="1F6621E9" w14:textId="77777777" w:rsidR="00792630" w:rsidRPr="0017710E" w:rsidRDefault="00792630">
            <w:pPr>
              <w:spacing w:before="240"/>
              <w:jc w:val="both"/>
              <w:rPr>
                <w:rFonts w:ascii="Open Sans" w:hAnsi="Open Sans" w:cs="Open Sans"/>
              </w:rPr>
            </w:pPr>
            <w:r w:rsidRPr="0017710E">
              <w:rPr>
                <w:rFonts w:ascii="Open Sans" w:hAnsi="Open Sans" w:cs="Open Sans"/>
                <w:i/>
              </w:rPr>
              <w:t xml:space="preserve">Adjuntar rotulación definitiva o en su defecto proyecto de rotulación en idioma español, incluyendo lo indicado en el Art.  154 </w:t>
            </w:r>
            <w:proofErr w:type="spellStart"/>
            <w:r w:rsidRPr="0017710E">
              <w:rPr>
                <w:rFonts w:ascii="Open Sans" w:hAnsi="Open Sans" w:cs="Open Sans"/>
                <w:i/>
              </w:rPr>
              <w:t>Dec</w:t>
            </w:r>
            <w:proofErr w:type="spellEnd"/>
            <w:r w:rsidRPr="0017710E">
              <w:rPr>
                <w:rFonts w:ascii="Open Sans" w:hAnsi="Open Sans" w:cs="Open Sans"/>
                <w:i/>
              </w:rPr>
              <w:t>. 95/90</w:t>
            </w:r>
          </w:p>
        </w:tc>
      </w:tr>
      <w:tr w:rsidR="00792630" w:rsidRPr="0017710E" w14:paraId="1C0C105F" w14:textId="77777777">
        <w:trPr>
          <w:jc w:val="center"/>
        </w:trPr>
        <w:tc>
          <w:tcPr>
            <w:tcW w:w="4640" w:type="dxa"/>
            <w:gridSpan w:val="4"/>
            <w:tcBorders>
              <w:top w:val="single" w:sz="4" w:space="0" w:color="000000"/>
              <w:left w:val="single" w:sz="4" w:space="0" w:color="000000"/>
              <w:bottom w:val="single" w:sz="4" w:space="0" w:color="000000"/>
            </w:tcBorders>
          </w:tcPr>
          <w:p w14:paraId="3E160F9E" w14:textId="77777777" w:rsidR="00792630" w:rsidRPr="0017710E" w:rsidRDefault="00792630">
            <w:pPr>
              <w:snapToGrid w:val="0"/>
              <w:spacing w:before="240"/>
              <w:jc w:val="center"/>
              <w:rPr>
                <w:rFonts w:ascii="Open Sans" w:hAnsi="Open Sans" w:cs="Open Sans"/>
              </w:rPr>
            </w:pPr>
          </w:p>
        </w:tc>
        <w:tc>
          <w:tcPr>
            <w:tcW w:w="4886" w:type="dxa"/>
            <w:gridSpan w:val="4"/>
            <w:tcBorders>
              <w:top w:val="single" w:sz="4" w:space="0" w:color="000000"/>
              <w:left w:val="single" w:sz="4" w:space="0" w:color="000000"/>
              <w:bottom w:val="single" w:sz="4" w:space="0" w:color="000000"/>
              <w:right w:val="single" w:sz="4" w:space="0" w:color="000000"/>
            </w:tcBorders>
          </w:tcPr>
          <w:p w14:paraId="6F61F54A" w14:textId="77777777" w:rsidR="00792630" w:rsidRPr="0017710E" w:rsidRDefault="00792630">
            <w:pPr>
              <w:snapToGrid w:val="0"/>
              <w:spacing w:before="240"/>
              <w:jc w:val="center"/>
              <w:rPr>
                <w:rFonts w:ascii="Open Sans" w:hAnsi="Open Sans" w:cs="Open Sans"/>
              </w:rPr>
            </w:pPr>
          </w:p>
        </w:tc>
      </w:tr>
      <w:tr w:rsidR="00792630" w:rsidRPr="0017710E" w14:paraId="63A89F25" w14:textId="77777777">
        <w:trPr>
          <w:jc w:val="center"/>
        </w:trPr>
        <w:tc>
          <w:tcPr>
            <w:tcW w:w="4640" w:type="dxa"/>
            <w:gridSpan w:val="4"/>
            <w:tcBorders>
              <w:top w:val="single" w:sz="4" w:space="0" w:color="000000"/>
              <w:left w:val="single" w:sz="4" w:space="0" w:color="000000"/>
              <w:bottom w:val="single" w:sz="4" w:space="0" w:color="000000"/>
            </w:tcBorders>
          </w:tcPr>
          <w:p w14:paraId="15DCC2FD" w14:textId="77777777" w:rsidR="00792630" w:rsidRPr="0017710E" w:rsidRDefault="00792630">
            <w:pPr>
              <w:spacing w:before="240"/>
              <w:jc w:val="center"/>
              <w:rPr>
                <w:rFonts w:ascii="Open Sans" w:hAnsi="Open Sans" w:cs="Open Sans"/>
              </w:rPr>
            </w:pPr>
            <w:r w:rsidRPr="0017710E">
              <w:rPr>
                <w:rFonts w:ascii="Open Sans" w:hAnsi="Open Sans" w:cs="Open Sans"/>
              </w:rPr>
              <w:t>Firma del Representante Legal</w:t>
            </w:r>
          </w:p>
        </w:tc>
        <w:tc>
          <w:tcPr>
            <w:tcW w:w="4886" w:type="dxa"/>
            <w:gridSpan w:val="4"/>
            <w:tcBorders>
              <w:top w:val="single" w:sz="4" w:space="0" w:color="000000"/>
              <w:left w:val="single" w:sz="4" w:space="0" w:color="000000"/>
              <w:bottom w:val="single" w:sz="4" w:space="0" w:color="000000"/>
              <w:right w:val="single" w:sz="4" w:space="0" w:color="000000"/>
            </w:tcBorders>
          </w:tcPr>
          <w:p w14:paraId="51311969" w14:textId="77777777" w:rsidR="00792630" w:rsidRPr="0017710E" w:rsidRDefault="00792630">
            <w:pPr>
              <w:spacing w:before="240"/>
              <w:jc w:val="center"/>
              <w:rPr>
                <w:rFonts w:ascii="Open Sans" w:hAnsi="Open Sans" w:cs="Open Sans"/>
              </w:rPr>
            </w:pPr>
            <w:r w:rsidRPr="0017710E">
              <w:rPr>
                <w:rFonts w:ascii="Open Sans" w:hAnsi="Open Sans" w:cs="Open Sans"/>
              </w:rPr>
              <w:t>Firma del Director Técnico</w:t>
            </w:r>
          </w:p>
        </w:tc>
      </w:tr>
      <w:tr w:rsidR="00792630" w:rsidRPr="0017710E" w14:paraId="42A7F27C" w14:textId="77777777">
        <w:trPr>
          <w:jc w:val="center"/>
        </w:trPr>
        <w:tc>
          <w:tcPr>
            <w:tcW w:w="4640" w:type="dxa"/>
            <w:gridSpan w:val="4"/>
            <w:tcBorders>
              <w:top w:val="single" w:sz="4" w:space="0" w:color="000000"/>
              <w:left w:val="single" w:sz="4" w:space="0" w:color="000000"/>
              <w:bottom w:val="single" w:sz="4" w:space="0" w:color="000000"/>
            </w:tcBorders>
          </w:tcPr>
          <w:p w14:paraId="56EE2BA7" w14:textId="77777777" w:rsidR="00792630" w:rsidRPr="0017710E" w:rsidRDefault="00792630">
            <w:pPr>
              <w:snapToGrid w:val="0"/>
              <w:spacing w:before="240"/>
              <w:jc w:val="center"/>
              <w:rPr>
                <w:rFonts w:ascii="Open Sans" w:hAnsi="Open Sans" w:cs="Open Sans"/>
              </w:rPr>
            </w:pPr>
          </w:p>
        </w:tc>
        <w:tc>
          <w:tcPr>
            <w:tcW w:w="4886" w:type="dxa"/>
            <w:gridSpan w:val="4"/>
            <w:tcBorders>
              <w:top w:val="single" w:sz="4" w:space="0" w:color="000000"/>
              <w:left w:val="single" w:sz="4" w:space="0" w:color="000000"/>
              <w:bottom w:val="single" w:sz="4" w:space="0" w:color="000000"/>
              <w:right w:val="single" w:sz="4" w:space="0" w:color="000000"/>
            </w:tcBorders>
          </w:tcPr>
          <w:p w14:paraId="0A0D7E03" w14:textId="77777777" w:rsidR="00792630" w:rsidRPr="0017710E" w:rsidRDefault="00792630">
            <w:pPr>
              <w:snapToGrid w:val="0"/>
              <w:spacing w:before="240"/>
              <w:jc w:val="center"/>
              <w:rPr>
                <w:rFonts w:ascii="Open Sans" w:hAnsi="Open Sans" w:cs="Open Sans"/>
              </w:rPr>
            </w:pPr>
          </w:p>
        </w:tc>
      </w:tr>
      <w:tr w:rsidR="00792630" w:rsidRPr="0017710E" w14:paraId="2055E274" w14:textId="77777777">
        <w:trPr>
          <w:jc w:val="center"/>
        </w:trPr>
        <w:tc>
          <w:tcPr>
            <w:tcW w:w="4640" w:type="dxa"/>
            <w:gridSpan w:val="4"/>
            <w:tcBorders>
              <w:top w:val="single" w:sz="4" w:space="0" w:color="000000"/>
              <w:left w:val="single" w:sz="4" w:space="0" w:color="000000"/>
              <w:bottom w:val="single" w:sz="4" w:space="0" w:color="000000"/>
            </w:tcBorders>
          </w:tcPr>
          <w:p w14:paraId="400E5E22"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c>
          <w:tcPr>
            <w:tcW w:w="4886" w:type="dxa"/>
            <w:gridSpan w:val="4"/>
            <w:tcBorders>
              <w:top w:val="single" w:sz="4" w:space="0" w:color="000000"/>
              <w:left w:val="single" w:sz="4" w:space="0" w:color="000000"/>
              <w:bottom w:val="single" w:sz="4" w:space="0" w:color="000000"/>
              <w:right w:val="single" w:sz="4" w:space="0" w:color="000000"/>
            </w:tcBorders>
          </w:tcPr>
          <w:p w14:paraId="023E0517" w14:textId="77777777" w:rsidR="00792630" w:rsidRPr="0017710E" w:rsidRDefault="00792630">
            <w:pPr>
              <w:spacing w:before="240"/>
              <w:jc w:val="center"/>
              <w:rPr>
                <w:rFonts w:ascii="Open Sans" w:hAnsi="Open Sans" w:cs="Open Sans"/>
              </w:rPr>
            </w:pPr>
            <w:r w:rsidRPr="0017710E">
              <w:rPr>
                <w:rFonts w:ascii="Open Sans" w:hAnsi="Open Sans" w:cs="Open Sans"/>
              </w:rPr>
              <w:t>Aclaración</w:t>
            </w:r>
          </w:p>
        </w:tc>
      </w:tr>
    </w:tbl>
    <w:p w14:paraId="19DD3E3B" w14:textId="77777777" w:rsidR="00792630" w:rsidRPr="0017710E" w:rsidRDefault="00792630">
      <w:pPr>
        <w:pStyle w:val="Textodebloque1"/>
        <w:ind w:left="-142" w:right="0"/>
        <w:rPr>
          <w:rFonts w:ascii="Open Sans" w:hAnsi="Open Sans" w:cs="Open Sans"/>
          <w:b w:val="0"/>
          <w:i/>
          <w:sz w:val="20"/>
        </w:rPr>
      </w:pPr>
    </w:p>
    <w:p w14:paraId="57A92FDB" w14:textId="77777777" w:rsidR="00792630" w:rsidRPr="0017710E" w:rsidRDefault="006A726A">
      <w:pPr>
        <w:pStyle w:val="Textodebloque1"/>
        <w:ind w:left="-142" w:right="0"/>
        <w:rPr>
          <w:rFonts w:ascii="Open Sans" w:hAnsi="Open Sans" w:cs="Open Sans"/>
          <w:b w:val="0"/>
          <w:i/>
          <w:sz w:val="20"/>
        </w:rPr>
      </w:pPr>
      <w:r>
        <w:rPr>
          <w:rFonts w:ascii="Open Sans" w:hAnsi="Open Sans" w:cs="Open Sans"/>
          <w:b w:val="0"/>
          <w:i/>
          <w:sz w:val="20"/>
        </w:rPr>
        <w:br w:type="page"/>
      </w:r>
    </w:p>
    <w:tbl>
      <w:tblPr>
        <w:tblW w:w="9649" w:type="dxa"/>
        <w:jc w:val="center"/>
        <w:tblLayout w:type="fixed"/>
        <w:tblLook w:val="0000" w:firstRow="0" w:lastRow="0" w:firstColumn="0" w:lastColumn="0" w:noHBand="0" w:noVBand="0"/>
      </w:tblPr>
      <w:tblGrid>
        <w:gridCol w:w="9649"/>
      </w:tblGrid>
      <w:tr w:rsidR="00792630" w:rsidRPr="0017710E" w14:paraId="4FD8FBE5" w14:textId="77777777" w:rsidTr="00CC3242">
        <w:trPr>
          <w:trHeight w:val="534"/>
          <w:jc w:val="center"/>
        </w:trPr>
        <w:tc>
          <w:tcPr>
            <w:tcW w:w="9649" w:type="dxa"/>
            <w:tcBorders>
              <w:top w:val="single" w:sz="4" w:space="0" w:color="000000"/>
              <w:left w:val="single" w:sz="4" w:space="0" w:color="000000"/>
              <w:bottom w:val="single" w:sz="4" w:space="0" w:color="000000"/>
              <w:right w:val="single" w:sz="4" w:space="0" w:color="000000"/>
            </w:tcBorders>
            <w:shd w:val="clear" w:color="auto" w:fill="EEECE1"/>
          </w:tcPr>
          <w:p w14:paraId="109DB6E8" w14:textId="77777777" w:rsidR="00CC3242" w:rsidRPr="0017710E" w:rsidRDefault="00CC3242" w:rsidP="00CC3242">
            <w:pPr>
              <w:pBdr>
                <w:bottom w:val="single" w:sz="4" w:space="1" w:color="auto"/>
              </w:pBdr>
              <w:spacing w:before="240"/>
              <w:jc w:val="center"/>
              <w:rPr>
                <w:rFonts w:ascii="Open Sans SemiBold" w:hAnsi="Open Sans SemiBold" w:cs="Open Sans SemiBold"/>
                <w:b/>
                <w:sz w:val="22"/>
                <w:szCs w:val="22"/>
              </w:rPr>
            </w:pPr>
            <w:r w:rsidRPr="0017710E">
              <w:rPr>
                <w:rFonts w:ascii="Open Sans SemiBold" w:hAnsi="Open Sans SemiBold" w:cs="Open Sans SemiBold"/>
                <w:b/>
                <w:sz w:val="22"/>
                <w:szCs w:val="22"/>
              </w:rPr>
              <w:t>ANEXO 3</w:t>
            </w:r>
          </w:p>
          <w:p w14:paraId="0D7EADAA" w14:textId="77777777" w:rsidR="00792630" w:rsidRPr="0017710E" w:rsidRDefault="00792630">
            <w:pPr>
              <w:spacing w:before="240"/>
              <w:jc w:val="center"/>
              <w:rPr>
                <w:rFonts w:ascii="Open Sans SemiBold" w:hAnsi="Open Sans SemiBold" w:cs="Open Sans SemiBold"/>
                <w:sz w:val="22"/>
                <w:szCs w:val="22"/>
              </w:rPr>
            </w:pPr>
            <w:r w:rsidRPr="0017710E">
              <w:rPr>
                <w:rFonts w:ascii="Open Sans SemiBold" w:hAnsi="Open Sans SemiBold" w:cs="Open Sans SemiBold"/>
                <w:b/>
                <w:sz w:val="22"/>
                <w:szCs w:val="22"/>
              </w:rPr>
              <w:t>Protocolo</w:t>
            </w:r>
          </w:p>
        </w:tc>
      </w:tr>
      <w:tr w:rsidR="00792630" w:rsidRPr="0017710E" w14:paraId="153D0EC0" w14:textId="77777777" w:rsidTr="00CC3242">
        <w:trPr>
          <w:trHeight w:val="5070"/>
          <w:jc w:val="center"/>
        </w:trPr>
        <w:tc>
          <w:tcPr>
            <w:tcW w:w="9649" w:type="dxa"/>
            <w:tcBorders>
              <w:top w:val="single" w:sz="4" w:space="0" w:color="000000"/>
              <w:left w:val="single" w:sz="4" w:space="0" w:color="000000"/>
              <w:bottom w:val="single" w:sz="4" w:space="0" w:color="000000"/>
              <w:right w:val="single" w:sz="4" w:space="0" w:color="000000"/>
            </w:tcBorders>
          </w:tcPr>
          <w:p w14:paraId="52444F51"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Nombre y datos del producto.</w:t>
            </w:r>
          </w:p>
          <w:p w14:paraId="21A3A913"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 xml:space="preserve">Materias Primas (breve información con indicación de la </w:t>
            </w:r>
            <w:r w:rsidRPr="0017710E">
              <w:rPr>
                <w:rFonts w:ascii="Open Sans" w:hAnsi="Open Sans" w:cs="Open Sans"/>
                <w:b/>
              </w:rPr>
              <w:t>acción cosmética</w:t>
            </w:r>
            <w:r w:rsidRPr="0017710E">
              <w:rPr>
                <w:rFonts w:ascii="Open Sans" w:hAnsi="Open Sans" w:cs="Open Sans"/>
              </w:rPr>
              <w:t xml:space="preserve"> en la formulación.</w:t>
            </w:r>
          </w:p>
          <w:p w14:paraId="1E99FECB"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 xml:space="preserve">Metodología analítica </w:t>
            </w:r>
          </w:p>
          <w:p w14:paraId="14D070C4" w14:textId="77777777" w:rsidR="00792630" w:rsidRPr="0017710E" w:rsidRDefault="00792630">
            <w:pPr>
              <w:numPr>
                <w:ilvl w:val="1"/>
                <w:numId w:val="4"/>
              </w:numPr>
              <w:spacing w:before="240"/>
              <w:jc w:val="both"/>
              <w:rPr>
                <w:rFonts w:ascii="Open Sans" w:hAnsi="Open Sans" w:cs="Open Sans"/>
              </w:rPr>
            </w:pPr>
            <w:r w:rsidRPr="0017710E">
              <w:rPr>
                <w:rFonts w:ascii="Open Sans" w:hAnsi="Open Sans" w:cs="Open Sans"/>
              </w:rPr>
              <w:t xml:space="preserve">Análisis </w:t>
            </w:r>
            <w:proofErr w:type="spellStart"/>
            <w:r w:rsidRPr="0017710E">
              <w:rPr>
                <w:rFonts w:ascii="Open Sans" w:hAnsi="Open Sans" w:cs="Open Sans"/>
              </w:rPr>
              <w:t>cuali</w:t>
            </w:r>
            <w:proofErr w:type="spellEnd"/>
            <w:r w:rsidRPr="0017710E">
              <w:rPr>
                <w:rFonts w:ascii="Open Sans" w:hAnsi="Open Sans" w:cs="Open Sans"/>
              </w:rPr>
              <w:t xml:space="preserve">-cuantitativo de las </w:t>
            </w:r>
            <w:r w:rsidRPr="0017710E">
              <w:rPr>
                <w:rFonts w:ascii="Open Sans" w:hAnsi="Open Sans" w:cs="Open Sans"/>
                <w:b/>
              </w:rPr>
              <w:t xml:space="preserve">materias primas activas </w:t>
            </w:r>
            <w:r w:rsidRPr="0017710E">
              <w:rPr>
                <w:rFonts w:ascii="Open Sans" w:hAnsi="Open Sans" w:cs="Open Sans"/>
              </w:rPr>
              <w:t>en el producto terminado cuando corresponda.</w:t>
            </w:r>
          </w:p>
          <w:p w14:paraId="1B82B977" w14:textId="77777777" w:rsidR="00792630" w:rsidRPr="0017710E" w:rsidRDefault="00792630">
            <w:pPr>
              <w:numPr>
                <w:ilvl w:val="1"/>
                <w:numId w:val="4"/>
              </w:numPr>
              <w:spacing w:before="240"/>
              <w:jc w:val="both"/>
              <w:rPr>
                <w:rFonts w:ascii="Open Sans" w:hAnsi="Open Sans" w:cs="Open Sans"/>
              </w:rPr>
            </w:pPr>
            <w:r w:rsidRPr="0017710E">
              <w:rPr>
                <w:rFonts w:ascii="Open Sans" w:hAnsi="Open Sans" w:cs="Open Sans"/>
              </w:rPr>
              <w:t>Control Higiénico (adjuntar especificaciones microbiológicas cuando corresponda).</w:t>
            </w:r>
          </w:p>
          <w:p w14:paraId="0111CECB"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Ensayo de estabilidad.</w:t>
            </w:r>
          </w:p>
          <w:p w14:paraId="2336FCF1"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Estudios “In Vivo”, cuando corresponda.</w:t>
            </w:r>
          </w:p>
          <w:p w14:paraId="0F927010" w14:textId="77777777" w:rsidR="00792630" w:rsidRPr="0017710E" w:rsidRDefault="00792630">
            <w:pPr>
              <w:numPr>
                <w:ilvl w:val="0"/>
                <w:numId w:val="4"/>
              </w:numPr>
              <w:spacing w:before="240"/>
              <w:jc w:val="both"/>
              <w:rPr>
                <w:rFonts w:ascii="Open Sans" w:hAnsi="Open Sans" w:cs="Open Sans"/>
              </w:rPr>
            </w:pPr>
            <w:r w:rsidRPr="0017710E">
              <w:rPr>
                <w:rFonts w:ascii="Open Sans" w:hAnsi="Open Sans" w:cs="Open Sans"/>
              </w:rPr>
              <w:t>Firma del Director Técnico.</w:t>
            </w:r>
          </w:p>
          <w:p w14:paraId="7FE1D1DD" w14:textId="77777777" w:rsidR="00792630" w:rsidRPr="0017710E" w:rsidRDefault="00792630">
            <w:pPr>
              <w:spacing w:before="240"/>
              <w:jc w:val="center"/>
              <w:rPr>
                <w:rFonts w:ascii="Open Sans" w:hAnsi="Open Sans" w:cs="Open Sans"/>
              </w:rPr>
            </w:pPr>
          </w:p>
        </w:tc>
      </w:tr>
    </w:tbl>
    <w:p w14:paraId="626B9691" w14:textId="77777777" w:rsidR="00792630" w:rsidRPr="0017710E" w:rsidRDefault="00792630">
      <w:pPr>
        <w:pStyle w:val="Textodebloque1"/>
        <w:ind w:left="-142" w:right="0"/>
        <w:rPr>
          <w:rFonts w:ascii="Open Sans" w:hAnsi="Open Sans" w:cs="Open Sans"/>
          <w:b w:val="0"/>
          <w:i/>
          <w:sz w:val="20"/>
        </w:rPr>
      </w:pPr>
    </w:p>
    <w:tbl>
      <w:tblPr>
        <w:tblW w:w="9797" w:type="dxa"/>
        <w:jc w:val="center"/>
        <w:tblLayout w:type="fixed"/>
        <w:tblLook w:val="0000" w:firstRow="0" w:lastRow="0" w:firstColumn="0" w:lastColumn="0" w:noHBand="0" w:noVBand="0"/>
      </w:tblPr>
      <w:tblGrid>
        <w:gridCol w:w="4346"/>
        <w:gridCol w:w="1737"/>
        <w:gridCol w:w="3714"/>
      </w:tblGrid>
      <w:tr w:rsidR="00792630" w:rsidRPr="0017710E" w14:paraId="6BC6B40B" w14:textId="77777777">
        <w:trPr>
          <w:cantSplit/>
          <w:jc w:val="center"/>
        </w:trPr>
        <w:tc>
          <w:tcPr>
            <w:tcW w:w="4346" w:type="dxa"/>
            <w:tcBorders>
              <w:top w:val="single" w:sz="4" w:space="0" w:color="000000"/>
              <w:left w:val="single" w:sz="4" w:space="0" w:color="000000"/>
              <w:bottom w:val="single" w:sz="4" w:space="0" w:color="000000"/>
            </w:tcBorders>
          </w:tcPr>
          <w:p w14:paraId="547C2911" w14:textId="77777777" w:rsidR="00792630" w:rsidRPr="0017710E" w:rsidRDefault="00792630">
            <w:pPr>
              <w:suppressAutoHyphens w:val="0"/>
              <w:overflowPunct/>
              <w:spacing w:before="240"/>
              <w:jc w:val="center"/>
              <w:textAlignment w:val="auto"/>
              <w:rPr>
                <w:rFonts w:ascii="Open Sans" w:hAnsi="Open Sans" w:cs="Open Sans"/>
              </w:rPr>
            </w:pPr>
          </w:p>
        </w:tc>
        <w:tc>
          <w:tcPr>
            <w:tcW w:w="1737" w:type="dxa"/>
            <w:vMerge w:val="restart"/>
            <w:tcBorders>
              <w:top w:val="single" w:sz="4" w:space="0" w:color="000000"/>
              <w:left w:val="single" w:sz="4" w:space="0" w:color="000000"/>
              <w:bottom w:val="single" w:sz="4" w:space="0" w:color="000000"/>
            </w:tcBorders>
          </w:tcPr>
          <w:p w14:paraId="3A405CB3" w14:textId="77777777" w:rsidR="00792630" w:rsidRPr="0017710E" w:rsidRDefault="00792630">
            <w:pPr>
              <w:suppressAutoHyphens w:val="0"/>
              <w:overflowPunct/>
              <w:spacing w:before="240"/>
              <w:jc w:val="center"/>
              <w:textAlignment w:val="auto"/>
              <w:rPr>
                <w:rFonts w:ascii="Open Sans" w:hAnsi="Open Sans" w:cs="Open Sans"/>
                <w:lang w:eastAsia="es-ES"/>
              </w:rPr>
            </w:pPr>
          </w:p>
          <w:p w14:paraId="52310B9A" w14:textId="77777777" w:rsidR="00792630" w:rsidRPr="0017710E" w:rsidRDefault="00792630">
            <w:pPr>
              <w:suppressAutoHyphens w:val="0"/>
              <w:overflowPunct/>
              <w:spacing w:before="240"/>
              <w:jc w:val="center"/>
              <w:textAlignment w:val="auto"/>
              <w:rPr>
                <w:rFonts w:ascii="Open Sans" w:hAnsi="Open Sans" w:cs="Open Sans"/>
                <w:lang w:eastAsia="es-ES"/>
              </w:rPr>
            </w:pPr>
            <w:r w:rsidRPr="0017710E">
              <w:rPr>
                <w:rFonts w:ascii="Open Sans" w:hAnsi="Open Sans" w:cs="Open Sans"/>
                <w:lang w:eastAsia="es-ES"/>
              </w:rPr>
              <w:t>TIMBRE</w:t>
            </w:r>
          </w:p>
          <w:p w14:paraId="3E970536" w14:textId="77777777" w:rsidR="00792630" w:rsidRPr="0017710E" w:rsidRDefault="00792630">
            <w:pPr>
              <w:suppressAutoHyphens w:val="0"/>
              <w:overflowPunct/>
              <w:spacing w:before="240"/>
              <w:jc w:val="center"/>
              <w:textAlignment w:val="auto"/>
              <w:rPr>
                <w:rFonts w:ascii="Open Sans" w:hAnsi="Open Sans" w:cs="Open Sans"/>
              </w:rPr>
            </w:pPr>
            <w:r w:rsidRPr="0017710E">
              <w:rPr>
                <w:rFonts w:ascii="Open Sans" w:hAnsi="Open Sans" w:cs="Open Sans"/>
                <w:lang w:eastAsia="es-ES"/>
              </w:rPr>
              <w:t>PROFESIONAL</w:t>
            </w:r>
          </w:p>
        </w:tc>
        <w:tc>
          <w:tcPr>
            <w:tcW w:w="3714" w:type="dxa"/>
            <w:tcBorders>
              <w:top w:val="single" w:sz="4" w:space="0" w:color="000000"/>
              <w:left w:val="single" w:sz="4" w:space="0" w:color="000000"/>
              <w:bottom w:val="single" w:sz="4" w:space="0" w:color="000000"/>
              <w:right w:val="single" w:sz="4" w:space="0" w:color="000000"/>
            </w:tcBorders>
          </w:tcPr>
          <w:p w14:paraId="42AFC288" w14:textId="77777777" w:rsidR="00792630" w:rsidRPr="0017710E" w:rsidRDefault="00792630">
            <w:pPr>
              <w:suppressAutoHyphens w:val="0"/>
              <w:overflowPunct/>
              <w:spacing w:before="240"/>
              <w:jc w:val="center"/>
              <w:textAlignment w:val="auto"/>
              <w:rPr>
                <w:rFonts w:ascii="Open Sans" w:hAnsi="Open Sans" w:cs="Open Sans"/>
              </w:rPr>
            </w:pPr>
          </w:p>
        </w:tc>
      </w:tr>
      <w:tr w:rsidR="00792630" w:rsidRPr="0017710E" w14:paraId="3259FE03" w14:textId="77777777">
        <w:trPr>
          <w:cantSplit/>
          <w:jc w:val="center"/>
        </w:trPr>
        <w:tc>
          <w:tcPr>
            <w:tcW w:w="4346" w:type="dxa"/>
            <w:tcBorders>
              <w:top w:val="single" w:sz="4" w:space="0" w:color="000000"/>
              <w:left w:val="single" w:sz="4" w:space="0" w:color="000000"/>
              <w:bottom w:val="single" w:sz="4" w:space="0" w:color="000000"/>
            </w:tcBorders>
          </w:tcPr>
          <w:p w14:paraId="40F605A1" w14:textId="77777777" w:rsidR="00792630" w:rsidRPr="0017710E" w:rsidRDefault="00792630">
            <w:pPr>
              <w:suppressAutoHyphens w:val="0"/>
              <w:overflowPunct/>
              <w:spacing w:before="240"/>
              <w:jc w:val="center"/>
              <w:textAlignment w:val="auto"/>
              <w:rPr>
                <w:rFonts w:ascii="Open Sans" w:hAnsi="Open Sans" w:cs="Open Sans"/>
                <w:lang w:eastAsia="es-ES"/>
              </w:rPr>
            </w:pPr>
            <w:r w:rsidRPr="0017710E">
              <w:rPr>
                <w:rFonts w:ascii="Open Sans" w:hAnsi="Open Sans" w:cs="Open Sans"/>
                <w:lang w:eastAsia="es-ES"/>
              </w:rPr>
              <w:t>Firma Representante legal</w:t>
            </w:r>
          </w:p>
        </w:tc>
        <w:tc>
          <w:tcPr>
            <w:tcW w:w="1737" w:type="dxa"/>
            <w:vMerge/>
            <w:tcBorders>
              <w:top w:val="single" w:sz="4" w:space="0" w:color="000000"/>
              <w:left w:val="single" w:sz="4" w:space="0" w:color="000000"/>
              <w:bottom w:val="single" w:sz="4" w:space="0" w:color="000000"/>
            </w:tcBorders>
          </w:tcPr>
          <w:p w14:paraId="3942C03D" w14:textId="77777777" w:rsidR="00792630" w:rsidRPr="0017710E" w:rsidRDefault="00792630">
            <w:pPr>
              <w:suppressAutoHyphens w:val="0"/>
              <w:overflowPunct/>
              <w:spacing w:before="240"/>
              <w:jc w:val="center"/>
              <w:textAlignment w:val="auto"/>
              <w:rPr>
                <w:rFonts w:ascii="Open Sans" w:hAnsi="Open Sans" w:cs="Open Sans"/>
                <w:lang w:eastAsia="es-ES"/>
              </w:rPr>
            </w:pPr>
          </w:p>
        </w:tc>
        <w:tc>
          <w:tcPr>
            <w:tcW w:w="3714" w:type="dxa"/>
            <w:tcBorders>
              <w:top w:val="single" w:sz="4" w:space="0" w:color="000000"/>
              <w:left w:val="single" w:sz="4" w:space="0" w:color="000000"/>
              <w:bottom w:val="single" w:sz="4" w:space="0" w:color="000000"/>
              <w:right w:val="single" w:sz="4" w:space="0" w:color="000000"/>
            </w:tcBorders>
          </w:tcPr>
          <w:p w14:paraId="50D5BA54" w14:textId="77777777" w:rsidR="00792630" w:rsidRPr="0017710E" w:rsidRDefault="00792630">
            <w:pPr>
              <w:suppressAutoHyphens w:val="0"/>
              <w:overflowPunct/>
              <w:spacing w:before="240"/>
              <w:jc w:val="center"/>
              <w:textAlignment w:val="auto"/>
              <w:rPr>
                <w:rFonts w:ascii="Open Sans" w:hAnsi="Open Sans" w:cs="Open Sans"/>
                <w:lang w:eastAsia="es-ES"/>
              </w:rPr>
            </w:pPr>
            <w:r w:rsidRPr="0017710E">
              <w:rPr>
                <w:rFonts w:ascii="Open Sans" w:hAnsi="Open Sans" w:cs="Open Sans"/>
                <w:lang w:eastAsia="es-ES"/>
              </w:rPr>
              <w:t>Firma Director Técnico</w:t>
            </w:r>
          </w:p>
        </w:tc>
      </w:tr>
      <w:tr w:rsidR="00792630" w:rsidRPr="0017710E" w14:paraId="73320C96" w14:textId="77777777">
        <w:trPr>
          <w:cantSplit/>
          <w:jc w:val="center"/>
        </w:trPr>
        <w:tc>
          <w:tcPr>
            <w:tcW w:w="4346" w:type="dxa"/>
            <w:tcBorders>
              <w:top w:val="single" w:sz="4" w:space="0" w:color="000000"/>
              <w:left w:val="single" w:sz="4" w:space="0" w:color="000000"/>
              <w:bottom w:val="single" w:sz="4" w:space="0" w:color="000000"/>
            </w:tcBorders>
          </w:tcPr>
          <w:p w14:paraId="4172763B" w14:textId="77777777" w:rsidR="00792630" w:rsidRPr="0017710E" w:rsidRDefault="00792630">
            <w:pPr>
              <w:suppressAutoHyphens w:val="0"/>
              <w:overflowPunct/>
              <w:snapToGrid w:val="0"/>
              <w:spacing w:before="240"/>
              <w:jc w:val="center"/>
              <w:textAlignment w:val="auto"/>
              <w:rPr>
                <w:rFonts w:ascii="Open Sans" w:hAnsi="Open Sans" w:cs="Open Sans"/>
              </w:rPr>
            </w:pPr>
          </w:p>
        </w:tc>
        <w:tc>
          <w:tcPr>
            <w:tcW w:w="1737" w:type="dxa"/>
            <w:vMerge/>
            <w:tcBorders>
              <w:top w:val="single" w:sz="4" w:space="0" w:color="000000"/>
              <w:left w:val="single" w:sz="4" w:space="0" w:color="000000"/>
              <w:bottom w:val="single" w:sz="4" w:space="0" w:color="000000"/>
            </w:tcBorders>
          </w:tcPr>
          <w:p w14:paraId="5F2E97AA" w14:textId="77777777" w:rsidR="00792630" w:rsidRPr="0017710E" w:rsidRDefault="00792630">
            <w:pPr>
              <w:suppressAutoHyphens w:val="0"/>
              <w:overflowPunct/>
              <w:snapToGrid w:val="0"/>
              <w:spacing w:before="240"/>
              <w:jc w:val="center"/>
              <w:textAlignment w:val="auto"/>
              <w:rPr>
                <w:rFonts w:ascii="Open Sans" w:hAnsi="Open Sans" w:cs="Open Sans"/>
              </w:rPr>
            </w:pPr>
          </w:p>
        </w:tc>
        <w:tc>
          <w:tcPr>
            <w:tcW w:w="3714" w:type="dxa"/>
            <w:tcBorders>
              <w:top w:val="single" w:sz="4" w:space="0" w:color="000000"/>
              <w:left w:val="single" w:sz="4" w:space="0" w:color="000000"/>
              <w:bottom w:val="single" w:sz="4" w:space="0" w:color="000000"/>
              <w:right w:val="single" w:sz="4" w:space="0" w:color="000000"/>
            </w:tcBorders>
          </w:tcPr>
          <w:p w14:paraId="197D339F" w14:textId="77777777" w:rsidR="00792630" w:rsidRPr="0017710E" w:rsidRDefault="00792630">
            <w:pPr>
              <w:suppressAutoHyphens w:val="0"/>
              <w:overflowPunct/>
              <w:snapToGrid w:val="0"/>
              <w:spacing w:before="240"/>
              <w:jc w:val="center"/>
              <w:textAlignment w:val="auto"/>
              <w:rPr>
                <w:rFonts w:ascii="Open Sans" w:hAnsi="Open Sans" w:cs="Open Sans"/>
              </w:rPr>
            </w:pPr>
          </w:p>
        </w:tc>
      </w:tr>
      <w:tr w:rsidR="00792630" w:rsidRPr="0017710E" w14:paraId="5C39F761" w14:textId="77777777">
        <w:trPr>
          <w:cantSplit/>
          <w:trHeight w:val="395"/>
          <w:jc w:val="center"/>
        </w:trPr>
        <w:tc>
          <w:tcPr>
            <w:tcW w:w="4346" w:type="dxa"/>
            <w:tcBorders>
              <w:top w:val="single" w:sz="4" w:space="0" w:color="000000"/>
              <w:left w:val="single" w:sz="4" w:space="0" w:color="000000"/>
              <w:bottom w:val="single" w:sz="4" w:space="0" w:color="000000"/>
            </w:tcBorders>
          </w:tcPr>
          <w:p w14:paraId="6219CEAD" w14:textId="77777777" w:rsidR="00792630" w:rsidRPr="0017710E" w:rsidRDefault="00792630">
            <w:pPr>
              <w:suppressAutoHyphens w:val="0"/>
              <w:overflowPunct/>
              <w:spacing w:before="240"/>
              <w:jc w:val="center"/>
              <w:textAlignment w:val="auto"/>
              <w:rPr>
                <w:rFonts w:ascii="Open Sans" w:hAnsi="Open Sans" w:cs="Open Sans"/>
              </w:rPr>
            </w:pPr>
            <w:r w:rsidRPr="0017710E">
              <w:rPr>
                <w:rFonts w:ascii="Open Sans" w:hAnsi="Open Sans" w:cs="Open Sans"/>
                <w:lang w:eastAsia="es-ES"/>
              </w:rPr>
              <w:t>Aclaración</w:t>
            </w:r>
          </w:p>
        </w:tc>
        <w:tc>
          <w:tcPr>
            <w:tcW w:w="1737" w:type="dxa"/>
            <w:vMerge/>
            <w:tcBorders>
              <w:top w:val="single" w:sz="4" w:space="0" w:color="000000"/>
              <w:left w:val="single" w:sz="4" w:space="0" w:color="000000"/>
              <w:bottom w:val="single" w:sz="4" w:space="0" w:color="000000"/>
            </w:tcBorders>
          </w:tcPr>
          <w:p w14:paraId="131AAA2D" w14:textId="77777777" w:rsidR="00792630" w:rsidRPr="0017710E" w:rsidRDefault="00792630">
            <w:pPr>
              <w:suppressAutoHyphens w:val="0"/>
              <w:overflowPunct/>
              <w:snapToGrid w:val="0"/>
              <w:spacing w:before="240"/>
              <w:jc w:val="center"/>
              <w:textAlignment w:val="auto"/>
              <w:rPr>
                <w:rFonts w:ascii="Open Sans" w:hAnsi="Open Sans" w:cs="Open Sans"/>
              </w:rPr>
            </w:pPr>
          </w:p>
        </w:tc>
        <w:tc>
          <w:tcPr>
            <w:tcW w:w="3714" w:type="dxa"/>
            <w:tcBorders>
              <w:top w:val="single" w:sz="4" w:space="0" w:color="000000"/>
              <w:left w:val="single" w:sz="4" w:space="0" w:color="000000"/>
              <w:bottom w:val="single" w:sz="4" w:space="0" w:color="000000"/>
              <w:right w:val="single" w:sz="4" w:space="0" w:color="000000"/>
            </w:tcBorders>
          </w:tcPr>
          <w:p w14:paraId="00FF4656" w14:textId="77777777" w:rsidR="00792630" w:rsidRPr="0017710E" w:rsidRDefault="00792630">
            <w:pPr>
              <w:suppressAutoHyphens w:val="0"/>
              <w:overflowPunct/>
              <w:spacing w:before="240"/>
              <w:jc w:val="center"/>
              <w:textAlignment w:val="auto"/>
              <w:rPr>
                <w:rFonts w:ascii="Open Sans" w:hAnsi="Open Sans" w:cs="Open Sans"/>
              </w:rPr>
            </w:pPr>
            <w:r w:rsidRPr="0017710E">
              <w:rPr>
                <w:rFonts w:ascii="Open Sans" w:hAnsi="Open Sans" w:cs="Open Sans"/>
                <w:lang w:eastAsia="es-ES"/>
              </w:rPr>
              <w:t>Aclaración</w:t>
            </w:r>
          </w:p>
        </w:tc>
      </w:tr>
    </w:tbl>
    <w:p w14:paraId="36D42F8A" w14:textId="77777777" w:rsidR="00792630" w:rsidRPr="0017710E" w:rsidRDefault="00792630">
      <w:pPr>
        <w:ind w:left="-142"/>
        <w:rPr>
          <w:rFonts w:ascii="Open Sans" w:hAnsi="Open Sans" w:cs="Open Sans"/>
          <w:i/>
        </w:rPr>
      </w:pPr>
    </w:p>
    <w:p w14:paraId="05308446" w14:textId="77777777" w:rsidR="00792630" w:rsidRPr="0017710E" w:rsidRDefault="00792630">
      <w:pPr>
        <w:pStyle w:val="Textodebloque1"/>
        <w:ind w:left="-142" w:right="0"/>
        <w:rPr>
          <w:rFonts w:ascii="Verdana" w:hAnsi="Verdana" w:cs="Verdana"/>
          <w:b w:val="0"/>
          <w:i/>
          <w:sz w:val="20"/>
        </w:rPr>
      </w:pPr>
      <w:r w:rsidRPr="0017710E">
        <w:rPr>
          <w:rFonts w:ascii="Open Sans" w:hAnsi="Open Sans" w:cs="Open Sans"/>
          <w:b w:val="0"/>
          <w:i/>
          <w:sz w:val="20"/>
        </w:rPr>
        <w:t xml:space="preserve">La información contenida en este documento tiene el valor de DECLARACION JURADA, está regida por lo dispuesto en el art. 239 del Código Penal que reza  (Falsificación ideológica por un particular) "El que, con motivo del otorgamiento o formalización de un documento público, ante un funcionario </w:t>
      </w:r>
      <w:r w:rsidR="00CC3242" w:rsidRPr="0017710E">
        <w:rPr>
          <w:rFonts w:ascii="Open Sans" w:hAnsi="Open Sans" w:cs="Open Sans"/>
          <w:b w:val="0"/>
          <w:i/>
          <w:sz w:val="20"/>
        </w:rPr>
        <w:t>p</w:t>
      </w:r>
      <w:r w:rsidRPr="0017710E">
        <w:rPr>
          <w:rFonts w:ascii="Open Sans" w:hAnsi="Open Sans" w:cs="Open Sans"/>
          <w:b w:val="0"/>
          <w:i/>
          <w:sz w:val="20"/>
        </w:rPr>
        <w:t>úblico, prestare una declaración falsa sobre su identidad o estado, o cualquiera otra circunstancia de hecho, será castigado con tres a veinticuatro meses de prisión</w:t>
      </w:r>
      <w:r w:rsidRPr="0017710E">
        <w:rPr>
          <w:rFonts w:ascii="Verdana" w:hAnsi="Verdana" w:cs="Verdana"/>
          <w:b w:val="0"/>
          <w:i/>
          <w:sz w:val="20"/>
        </w:rPr>
        <w:t>"</w:t>
      </w:r>
    </w:p>
    <w:p w14:paraId="314F1B51" w14:textId="77777777" w:rsidR="00DB5C35" w:rsidRPr="0017710E" w:rsidRDefault="00DB5C35">
      <w:pPr>
        <w:pStyle w:val="Textodebloque1"/>
        <w:ind w:left="-142" w:right="0"/>
      </w:pPr>
    </w:p>
    <w:sectPr w:rsidR="00DB5C35" w:rsidRPr="0017710E">
      <w:headerReference w:type="default" r:id="rId8"/>
      <w:footerReference w:type="default" r:id="rId9"/>
      <w:pgSz w:w="11906" w:h="16838"/>
      <w:pgMar w:top="2268" w:right="1418"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51E3A" w14:textId="77777777" w:rsidR="00EF1B44" w:rsidRPr="0017710E" w:rsidRDefault="00EF1B44">
      <w:r w:rsidRPr="0017710E">
        <w:separator/>
      </w:r>
    </w:p>
  </w:endnote>
  <w:endnote w:type="continuationSeparator" w:id="0">
    <w:p w14:paraId="1CF961EB" w14:textId="77777777" w:rsidR="00EF1B44" w:rsidRPr="0017710E" w:rsidRDefault="00EF1B44">
      <w:r w:rsidRPr="001771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Sora">
    <w:altName w:val="DaunPenh"/>
    <w:panose1 w:val="00000000000000000000"/>
    <w:charset w:val="00"/>
    <w:family w:val="modern"/>
    <w:notTrueType/>
    <w:pitch w:val="variable"/>
    <w:sig w:usb0="A000006F" w:usb1="5000004B" w:usb2="0001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DA1B" w14:textId="77777777" w:rsidR="00792630" w:rsidRPr="0017710E" w:rsidRDefault="00792630">
    <w:pPr>
      <w:pStyle w:val="Piedepgina"/>
      <w:rPr>
        <w:lang w:val="es-UY"/>
      </w:rPr>
    </w:pPr>
    <w:r w:rsidRPr="0017710E">
      <w:rPr>
        <w:rFonts w:ascii="Verdana" w:hAnsi="Verdana"/>
        <w:sz w:val="16"/>
        <w:szCs w:val="16"/>
        <w:lang w:val="es-UY" w:eastAsia="es-ES"/>
      </w:rPr>
      <w:t xml:space="preserve"> </w:t>
    </w:r>
  </w:p>
  <w:p w14:paraId="0BDC207E" w14:textId="77777777" w:rsidR="006A726A" w:rsidRPr="0074118A" w:rsidRDefault="006A726A" w:rsidP="006A726A">
    <w:pPr>
      <w:spacing w:before="120" w:after="10"/>
      <w:ind w:left="13" w:right="-2"/>
      <w:jc w:val="center"/>
      <w:rPr>
        <w:rFonts w:ascii="Sora" w:hAnsi="Sora" w:cs="Sora"/>
        <w:lang w:val="pt-PT"/>
      </w:rPr>
    </w:pPr>
    <w:r w:rsidRPr="0074118A">
      <w:rPr>
        <w:rFonts w:ascii="Sora" w:hAnsi="Sora" w:cs="Sora"/>
        <w:color w:val="404040"/>
        <w:sz w:val="16"/>
        <w:lang w:val="pt-PT"/>
      </w:rPr>
      <w:t>Ministerio de Salud Pública</w:t>
    </w:r>
    <w:r>
      <w:rPr>
        <w:rFonts w:ascii="Sora" w:hAnsi="Sora" w:cs="Sora"/>
        <w:color w:val="404040"/>
        <w:sz w:val="16"/>
        <w:lang w:val="pt-PT"/>
      </w:rPr>
      <w:t xml:space="preserve">, </w:t>
    </w:r>
    <w:r w:rsidRPr="0074118A">
      <w:rPr>
        <w:rFonts w:ascii="Sora" w:hAnsi="Sora" w:cs="Sora"/>
        <w:color w:val="404040"/>
        <w:sz w:val="16"/>
        <w:lang w:val="pt-PT"/>
      </w:rPr>
      <w:t>Departamento de Alimentos, Cosméticos y Domisanitarios.</w:t>
    </w:r>
  </w:p>
  <w:p w14:paraId="16D73DB8" w14:textId="77777777" w:rsidR="00792630" w:rsidRPr="0017710E" w:rsidRDefault="006A726A" w:rsidP="006A726A">
    <w:pPr>
      <w:pStyle w:val="Piedepgina"/>
      <w:ind w:right="-2"/>
      <w:jc w:val="center"/>
      <w:rPr>
        <w:lang w:val="es-UY"/>
      </w:rPr>
    </w:pPr>
    <w:r w:rsidRPr="0074118A">
      <w:rPr>
        <w:rFonts w:ascii="Sora" w:hAnsi="Sora" w:cs="Sora"/>
        <w:color w:val="404040"/>
        <w:sz w:val="16"/>
        <w:lang w:val="pt-PT"/>
      </w:rPr>
      <w:t>Av. 18 de Julio 1892. Planta Baja. Oficina 12</w:t>
    </w:r>
    <w:r>
      <w:rPr>
        <w:rFonts w:ascii="Sora" w:hAnsi="Sora" w:cs="Sora"/>
        <w:color w:val="404040"/>
        <w:sz w:val="16"/>
        <w:lang w:val="pt-PT"/>
      </w:rPr>
      <w:t xml:space="preserve">, </w:t>
    </w:r>
    <w:r w:rsidRPr="0074118A">
      <w:rPr>
        <w:rFonts w:ascii="Sora" w:hAnsi="Sora" w:cs="Sora"/>
        <w:color w:val="404040"/>
        <w:sz w:val="16"/>
        <w:lang w:val="pt-PT"/>
      </w:rPr>
      <w:t>Tel: 1934. Int. 5085.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CF597" w14:textId="77777777" w:rsidR="00EF1B44" w:rsidRPr="0017710E" w:rsidRDefault="00EF1B44">
      <w:r w:rsidRPr="0017710E">
        <w:separator/>
      </w:r>
    </w:p>
  </w:footnote>
  <w:footnote w:type="continuationSeparator" w:id="0">
    <w:p w14:paraId="023A6535" w14:textId="77777777" w:rsidR="00EF1B44" w:rsidRPr="0017710E" w:rsidRDefault="00EF1B44">
      <w:r w:rsidRPr="001771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9" w:type="dxa"/>
      <w:jc w:val="center"/>
      <w:tblLayout w:type="fixed"/>
      <w:tblCellMar>
        <w:left w:w="70" w:type="dxa"/>
        <w:right w:w="70" w:type="dxa"/>
      </w:tblCellMar>
      <w:tblLook w:val="0000" w:firstRow="0" w:lastRow="0" w:firstColumn="0" w:lastColumn="0" w:noHBand="0" w:noVBand="0"/>
    </w:tblPr>
    <w:tblGrid>
      <w:gridCol w:w="2165"/>
      <w:gridCol w:w="5103"/>
      <w:gridCol w:w="2551"/>
    </w:tblGrid>
    <w:tr w:rsidR="00792630" w:rsidRPr="0017710E" w14:paraId="56108769" w14:textId="77777777">
      <w:trPr>
        <w:trHeight w:val="880"/>
        <w:jc w:val="center"/>
      </w:trPr>
      <w:tc>
        <w:tcPr>
          <w:tcW w:w="2165" w:type="dxa"/>
          <w:vMerge w:val="restart"/>
          <w:tcBorders>
            <w:top w:val="single" w:sz="4" w:space="0" w:color="000000"/>
            <w:left w:val="single" w:sz="4" w:space="0" w:color="000000"/>
          </w:tcBorders>
          <w:vAlign w:val="center"/>
        </w:tcPr>
        <w:p w14:paraId="0CE549C9" w14:textId="77777777" w:rsidR="00792630" w:rsidRPr="0017710E" w:rsidRDefault="00792630">
          <w:pPr>
            <w:keepNext/>
            <w:spacing w:before="240" w:after="120"/>
            <w:jc w:val="center"/>
            <w:rPr>
              <w:rFonts w:ascii="Verdana" w:hAnsi="Verdana" w:cs="Verdana"/>
            </w:rPr>
          </w:pPr>
          <w:r w:rsidRPr="0017710E">
            <w:rPr>
              <w:rFonts w:ascii="Verdana" w:hAnsi="Verdana" w:cs="Verdana"/>
            </w:rPr>
            <w:pict w14:anchorId="426AA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91.5pt">
                <v:imagedata r:id="rId1" o:title="MSP_LOGOTIPO_2020_ VERTICAL POSITIVO - copia"/>
              </v:shape>
            </w:pict>
          </w:r>
        </w:p>
      </w:tc>
      <w:tc>
        <w:tcPr>
          <w:tcW w:w="5103" w:type="dxa"/>
          <w:vMerge w:val="restart"/>
          <w:tcBorders>
            <w:top w:val="single" w:sz="4" w:space="0" w:color="000000"/>
            <w:left w:val="single" w:sz="4" w:space="0" w:color="000000"/>
          </w:tcBorders>
          <w:vAlign w:val="center"/>
        </w:tcPr>
        <w:p w14:paraId="534C6BA6" w14:textId="77777777" w:rsidR="00792630" w:rsidRPr="0017710E" w:rsidRDefault="00792630">
          <w:pPr>
            <w:keepNext/>
            <w:spacing w:after="120"/>
            <w:jc w:val="center"/>
            <w:rPr>
              <w:rFonts w:ascii="Open Sans" w:hAnsi="Open Sans" w:cs="Open Sans"/>
              <w:b/>
            </w:rPr>
          </w:pPr>
          <w:r w:rsidRPr="0017710E">
            <w:rPr>
              <w:rFonts w:ascii="Open Sans" w:hAnsi="Open Sans" w:cs="Open Sans"/>
              <w:b/>
            </w:rPr>
            <w:t>Dirección General de la Salud</w:t>
          </w:r>
        </w:p>
        <w:p w14:paraId="35CAB205" w14:textId="77777777" w:rsidR="00792630" w:rsidRPr="0017710E" w:rsidRDefault="00792630">
          <w:pPr>
            <w:keepNext/>
            <w:spacing w:after="120"/>
            <w:jc w:val="center"/>
            <w:rPr>
              <w:rFonts w:ascii="Open Sans" w:hAnsi="Open Sans" w:cs="Open Sans"/>
              <w:b/>
            </w:rPr>
          </w:pPr>
          <w:r w:rsidRPr="0017710E">
            <w:rPr>
              <w:rFonts w:ascii="Open Sans" w:hAnsi="Open Sans" w:cs="Open Sans"/>
              <w:b/>
            </w:rPr>
            <w:t>Departamento de Alimentos Cosméticos y Domisanitarios</w:t>
          </w:r>
        </w:p>
        <w:p w14:paraId="3C1C472D" w14:textId="77777777" w:rsidR="00792630" w:rsidRPr="0017710E" w:rsidRDefault="00792630" w:rsidP="00DB5C35">
          <w:pPr>
            <w:keepNext/>
            <w:spacing w:after="120"/>
            <w:jc w:val="center"/>
            <w:rPr>
              <w:rFonts w:ascii="Open Sans" w:hAnsi="Open Sans" w:cs="Open Sans"/>
            </w:rPr>
          </w:pPr>
          <w:r w:rsidRPr="0017710E">
            <w:rPr>
              <w:rFonts w:ascii="Open Sans" w:hAnsi="Open Sans" w:cs="Open Sans"/>
            </w:rPr>
            <w:t xml:space="preserve">Formulario de Solicitud de Registro o Renovación de Registro de Productos </w:t>
          </w:r>
          <w:r w:rsidRPr="0017710E">
            <w:rPr>
              <w:rFonts w:ascii="Open Sans" w:hAnsi="Open Sans" w:cs="Open Sans"/>
              <w:b/>
            </w:rPr>
            <w:t>COSMÉTICOS GRADO 1</w:t>
          </w:r>
        </w:p>
      </w:tc>
      <w:tc>
        <w:tcPr>
          <w:tcW w:w="2551" w:type="dxa"/>
          <w:tcBorders>
            <w:top w:val="single" w:sz="4" w:space="0" w:color="000000"/>
            <w:left w:val="single" w:sz="4" w:space="0" w:color="000000"/>
            <w:bottom w:val="single" w:sz="4" w:space="0" w:color="000000"/>
            <w:right w:val="single" w:sz="4" w:space="0" w:color="000000"/>
          </w:tcBorders>
          <w:vAlign w:val="center"/>
        </w:tcPr>
        <w:p w14:paraId="23E36FA0" w14:textId="77777777" w:rsidR="00792630" w:rsidRPr="0017710E" w:rsidRDefault="00792630">
          <w:pPr>
            <w:keepNext/>
            <w:spacing w:before="240" w:after="120"/>
            <w:jc w:val="center"/>
            <w:rPr>
              <w:rFonts w:ascii="Open Sans" w:hAnsi="Open Sans" w:cs="Open Sans"/>
            </w:rPr>
          </w:pPr>
          <w:r w:rsidRPr="0017710E">
            <w:rPr>
              <w:rFonts w:ascii="Open Sans" w:hAnsi="Open Sans" w:cs="Open Sans"/>
            </w:rPr>
            <w:t>FO- 13223-005</w:t>
          </w:r>
        </w:p>
        <w:p w14:paraId="673E24A4" w14:textId="77777777" w:rsidR="00792630" w:rsidRPr="0017710E" w:rsidRDefault="00CC3242">
          <w:pPr>
            <w:keepNext/>
            <w:spacing w:before="240" w:after="120"/>
            <w:jc w:val="center"/>
            <w:rPr>
              <w:rFonts w:ascii="Open Sans" w:hAnsi="Open Sans" w:cs="Open Sans"/>
            </w:rPr>
          </w:pPr>
          <w:r w:rsidRPr="0017710E">
            <w:rPr>
              <w:rFonts w:ascii="Open Sans" w:hAnsi="Open Sans" w:cs="Open Sans"/>
            </w:rPr>
            <w:t xml:space="preserve">Versión </w:t>
          </w:r>
          <w:r w:rsidR="00792630" w:rsidRPr="0017710E">
            <w:rPr>
              <w:rFonts w:ascii="Open Sans" w:hAnsi="Open Sans" w:cs="Open Sans"/>
            </w:rPr>
            <w:t>2</w:t>
          </w:r>
        </w:p>
      </w:tc>
    </w:tr>
    <w:tr w:rsidR="00792630" w:rsidRPr="0017710E" w14:paraId="05035194" w14:textId="77777777">
      <w:trPr>
        <w:trHeight w:val="921"/>
        <w:jc w:val="center"/>
      </w:trPr>
      <w:tc>
        <w:tcPr>
          <w:tcW w:w="2165" w:type="dxa"/>
          <w:vMerge/>
          <w:tcBorders>
            <w:left w:val="single" w:sz="4" w:space="0" w:color="000000"/>
            <w:bottom w:val="single" w:sz="4" w:space="0" w:color="000000"/>
          </w:tcBorders>
        </w:tcPr>
        <w:p w14:paraId="5327AD32" w14:textId="77777777" w:rsidR="00792630" w:rsidRPr="0017710E" w:rsidRDefault="00792630">
          <w:pPr>
            <w:keepNext/>
            <w:snapToGrid w:val="0"/>
            <w:spacing w:before="240" w:after="120"/>
            <w:jc w:val="center"/>
            <w:rPr>
              <w:rFonts w:ascii="Verdana" w:hAnsi="Verdana"/>
            </w:rPr>
          </w:pPr>
        </w:p>
      </w:tc>
      <w:tc>
        <w:tcPr>
          <w:tcW w:w="5103" w:type="dxa"/>
          <w:vMerge/>
          <w:tcBorders>
            <w:left w:val="single" w:sz="4" w:space="0" w:color="000000"/>
            <w:bottom w:val="single" w:sz="4" w:space="0" w:color="000000"/>
          </w:tcBorders>
          <w:vAlign w:val="center"/>
        </w:tcPr>
        <w:p w14:paraId="342C4024" w14:textId="77777777" w:rsidR="00792630" w:rsidRPr="0017710E" w:rsidRDefault="00792630">
          <w:pPr>
            <w:keepNext/>
            <w:spacing w:before="240" w:after="120"/>
            <w:jc w:val="center"/>
            <w:rPr>
              <w:rFonts w:ascii="Open Sans" w:hAnsi="Open Sans" w:cs="Open Sans"/>
              <w:b/>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20A56AEA" w14:textId="77777777" w:rsidR="00792630" w:rsidRPr="0017710E" w:rsidRDefault="00792630">
          <w:pPr>
            <w:keepNext/>
            <w:spacing w:before="240" w:after="120"/>
            <w:jc w:val="center"/>
            <w:rPr>
              <w:rFonts w:ascii="Open Sans" w:hAnsi="Open Sans" w:cs="Open Sans"/>
            </w:rPr>
          </w:pPr>
          <w:r w:rsidRPr="0017710E">
            <w:rPr>
              <w:rFonts w:ascii="Open Sans" w:hAnsi="Open Sans" w:cs="Open Sans"/>
            </w:rPr>
            <w:t>Página</w:t>
          </w:r>
          <w:r w:rsidRPr="0017710E">
            <w:rPr>
              <w:rFonts w:ascii="Open Sans" w:hAnsi="Open Sans" w:cs="Open Sans"/>
              <w:b/>
            </w:rPr>
            <w:t xml:space="preserve"> </w:t>
          </w:r>
          <w:r w:rsidRPr="0017710E">
            <w:rPr>
              <w:rFonts w:ascii="Open Sans" w:hAnsi="Open Sans" w:cs="Open Sans"/>
            </w:rPr>
            <w:fldChar w:fldCharType="begin"/>
          </w:r>
          <w:r w:rsidRPr="0017710E">
            <w:rPr>
              <w:rFonts w:ascii="Open Sans" w:hAnsi="Open Sans" w:cs="Open Sans"/>
            </w:rPr>
            <w:instrText xml:space="preserve"> PAGE </w:instrText>
          </w:r>
          <w:r w:rsidRPr="0017710E">
            <w:rPr>
              <w:rFonts w:ascii="Open Sans" w:hAnsi="Open Sans" w:cs="Open Sans"/>
            </w:rPr>
            <w:fldChar w:fldCharType="separate"/>
          </w:r>
          <w:r w:rsidR="00DB5C35" w:rsidRPr="0017710E">
            <w:rPr>
              <w:rFonts w:ascii="Open Sans" w:hAnsi="Open Sans" w:cs="Open Sans"/>
            </w:rPr>
            <w:t>7</w:t>
          </w:r>
          <w:r w:rsidRPr="0017710E">
            <w:rPr>
              <w:rFonts w:ascii="Open Sans" w:hAnsi="Open Sans" w:cs="Open Sans"/>
            </w:rPr>
            <w:fldChar w:fldCharType="end"/>
          </w:r>
          <w:r w:rsidRPr="0017710E">
            <w:rPr>
              <w:rFonts w:ascii="Open Sans" w:hAnsi="Open Sans" w:cs="Open Sans"/>
            </w:rPr>
            <w:t xml:space="preserve"> de </w:t>
          </w:r>
          <w:r w:rsidRPr="0017710E">
            <w:rPr>
              <w:rFonts w:ascii="Open Sans" w:hAnsi="Open Sans" w:cs="Open Sans"/>
            </w:rPr>
            <w:fldChar w:fldCharType="begin"/>
          </w:r>
          <w:r w:rsidRPr="0017710E">
            <w:rPr>
              <w:rFonts w:ascii="Open Sans" w:hAnsi="Open Sans" w:cs="Open Sans"/>
            </w:rPr>
            <w:instrText xml:space="preserve"> NUMPAGES </w:instrText>
          </w:r>
          <w:r w:rsidRPr="0017710E">
            <w:rPr>
              <w:rFonts w:ascii="Open Sans" w:hAnsi="Open Sans" w:cs="Open Sans"/>
            </w:rPr>
            <w:fldChar w:fldCharType="separate"/>
          </w:r>
          <w:r w:rsidR="00DB5C35" w:rsidRPr="0017710E">
            <w:rPr>
              <w:rFonts w:ascii="Open Sans" w:hAnsi="Open Sans" w:cs="Open Sans"/>
            </w:rPr>
            <w:t>8</w:t>
          </w:r>
          <w:r w:rsidRPr="0017710E">
            <w:rPr>
              <w:rFonts w:ascii="Open Sans" w:hAnsi="Open Sans" w:cs="Open Sans"/>
            </w:rPr>
            <w:fldChar w:fldCharType="end"/>
          </w:r>
        </w:p>
      </w:tc>
    </w:tr>
  </w:tbl>
  <w:p w14:paraId="6B5D4193" w14:textId="77777777" w:rsidR="00792630" w:rsidRPr="0017710E" w:rsidRDefault="00792630">
    <w:pPr>
      <w:pStyle w:val="Encabezado1"/>
      <w:tabs>
        <w:tab w:val="clear" w:pos="8504"/>
        <w:tab w:val="right" w:pos="8789"/>
      </w:tabs>
    </w:pPr>
    <w:r w:rsidRPr="001771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0"/>
        </w:tabs>
        <w:ind w:left="720" w:hanging="360"/>
      </w:pPr>
      <w:rPr>
        <w:rFonts w:hint="default"/>
        <w:b/>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1080" w:hanging="360"/>
      </w:pPr>
      <w:rPr>
        <w:rFonts w:ascii="Verdana" w:hAnsi="Verdana" w:cs="Verdana" w:hint="default"/>
        <w:lang w:val="es-UY"/>
      </w:rPr>
    </w:lvl>
    <w:lvl w:ilvl="1">
      <w:start w:val="1"/>
      <w:numFmt w:val="lowerLetter"/>
      <w:lvlText w:val="%2."/>
      <w:lvlJc w:val="left"/>
      <w:pPr>
        <w:tabs>
          <w:tab w:val="num" w:pos="0"/>
        </w:tabs>
        <w:ind w:left="1800" w:hanging="360"/>
      </w:pPr>
      <w:rPr>
        <w:rFonts w:ascii="Verdana" w:hAnsi="Verdana" w:cs="Verdana"/>
        <w:lang w:val="es-UY"/>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361324922">
    <w:abstractNumId w:val="0"/>
  </w:num>
  <w:num w:numId="2" w16cid:durableId="1253395173">
    <w:abstractNumId w:val="1"/>
  </w:num>
  <w:num w:numId="3" w16cid:durableId="2005668733">
    <w:abstractNumId w:val="2"/>
  </w:num>
  <w:num w:numId="4" w16cid:durableId="1396590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3242"/>
    <w:rsid w:val="000C6BEF"/>
    <w:rsid w:val="0017710E"/>
    <w:rsid w:val="005235FE"/>
    <w:rsid w:val="006A726A"/>
    <w:rsid w:val="00792630"/>
    <w:rsid w:val="00AA7DE3"/>
    <w:rsid w:val="00C267E0"/>
    <w:rsid w:val="00CC3242"/>
    <w:rsid w:val="00DB5C35"/>
    <w:rsid w:val="00EF1B44"/>
    <w:rsid w:val="00F12A4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oNotEmbedSmartTags/>
  <w:decimalSymbol w:val=","/>
  <w:listSeparator w:val=";"/>
  <w14:docId w14:val="34B6CC30"/>
  <w15:chartTrackingRefBased/>
  <w15:docId w15:val="{0846E051-FFAF-4A35-A18B-3A5E97201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Y" w:eastAsia="es-U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textAlignment w:val="baseline"/>
    </w:pPr>
    <w:rPr>
      <w:lang w:eastAsia="zh-CN"/>
    </w:rPr>
  </w:style>
  <w:style w:type="paragraph" w:styleId="Ttulo1">
    <w:name w:val="heading 1"/>
    <w:basedOn w:val="Normal"/>
    <w:next w:val="Normal"/>
    <w:qFormat/>
    <w:pPr>
      <w:keepNext/>
      <w:numPr>
        <w:numId w:val="1"/>
      </w:numPr>
      <w:outlineLvl w:val="0"/>
    </w:pPr>
    <w:rPr>
      <w:rFonts w:ascii="Verdana" w:hAnsi="Verdana" w:cs="Verdana"/>
      <w:b/>
      <w:sz w:val="22"/>
      <w:lang w:val="es-MX"/>
    </w:rPr>
  </w:style>
  <w:style w:type="paragraph" w:styleId="Ttulo2">
    <w:name w:val="heading 2"/>
    <w:basedOn w:val="Normal"/>
    <w:next w:val="Normal"/>
    <w:qFormat/>
    <w:pPr>
      <w:keepNext/>
      <w:numPr>
        <w:ilvl w:val="1"/>
        <w:numId w:val="1"/>
      </w:numPr>
      <w:outlineLvl w:val="1"/>
    </w:pPr>
    <w:rPr>
      <w:rFonts w:ascii="Verdana" w:hAnsi="Verdana" w:cs="Verdana"/>
      <w:sz w:val="36"/>
    </w:rPr>
  </w:style>
  <w:style w:type="paragraph" w:styleId="Ttulo3">
    <w:name w:val="heading 3"/>
    <w:basedOn w:val="Normal"/>
    <w:next w:val="Normal"/>
    <w:qFormat/>
    <w:pPr>
      <w:keepNext/>
      <w:numPr>
        <w:ilvl w:val="2"/>
        <w:numId w:val="1"/>
      </w:numPr>
      <w:jc w:val="right"/>
      <w:outlineLvl w:val="2"/>
    </w:pPr>
    <w:rPr>
      <w:rFonts w:ascii="Arial" w:hAnsi="Arial" w:cs="Arial"/>
      <w:sz w:val="24"/>
    </w:rPr>
  </w:style>
  <w:style w:type="paragraph" w:styleId="Ttulo4">
    <w:name w:val="heading 4"/>
    <w:basedOn w:val="Normal"/>
    <w:next w:val="Normal"/>
    <w:qFormat/>
    <w:pPr>
      <w:keepNext/>
      <w:spacing w:before="240" w:after="60"/>
      <w:outlineLvl w:val="3"/>
    </w:pPr>
    <w:rPr>
      <w:rFonts w:ascii="Calibri" w:hAnsi="Calibri"/>
      <w:b/>
      <w:bCs/>
      <w:sz w:val="28"/>
      <w:szCs w:val="28"/>
    </w:rPr>
  </w:style>
  <w:style w:type="paragraph" w:styleId="Ttulo6">
    <w:name w:val="heading 6"/>
    <w:basedOn w:val="Normal"/>
    <w:next w:val="Normal"/>
    <w:qFormat/>
    <w:pPr>
      <w:spacing w:before="240" w:after="60"/>
      <w:outlineLvl w:val="5"/>
    </w:pPr>
    <w:rPr>
      <w:rFonts w:ascii="Calibri"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b/>
    </w:rPr>
  </w:style>
  <w:style w:type="character" w:customStyle="1" w:styleId="WW8Num4z0">
    <w:name w:val="WW8Num4z0"/>
    <w:rPr>
      <w:rFonts w:ascii="Verdana" w:hAnsi="Verdana" w:cs="Verdana" w:hint="default"/>
      <w:lang w:val="es-UY"/>
    </w:rPr>
  </w:style>
  <w:style w:type="character" w:customStyle="1" w:styleId="WW8Num4z1">
    <w:name w:val="WW8Num4z1"/>
    <w:rPr>
      <w:rFonts w:ascii="Verdana" w:hAnsi="Verdana" w:cs="Verdana"/>
      <w:lang w:val="es-UY"/>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Fuentedeprrafopredeter2">
    <w:name w:val="Fuente de párrafo predeter.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1">
    <w:name w:val="Fuente de párrafo predeter.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Fuentedeprrafopredeter">
    <w:name w:val="WW-Fuente de párrafo predeter."/>
  </w:style>
  <w:style w:type="character" w:customStyle="1" w:styleId="WW-Absatz-Standardschriftart11111111">
    <w:name w:val="WW-Absatz-Standardschriftart11111111"/>
  </w:style>
  <w:style w:type="character" w:customStyle="1" w:styleId="WW-Fuentedeprrafopredeter1">
    <w:name w:val="WW-Fuente de párrafo predeter.1"/>
  </w:style>
  <w:style w:type="character" w:customStyle="1" w:styleId="WW-Absatz-Standardschriftart111111111">
    <w:name w:val="WW-Absatz-Standardschriftart111111111"/>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4z0">
    <w:name w:val="WW8Num14z0"/>
    <w:rPr>
      <w:rFonts w:ascii="Symbol" w:hAnsi="Symbol" w:cs="Symbol"/>
    </w:rPr>
  </w:style>
  <w:style w:type="character" w:customStyle="1" w:styleId="WW8Num15z0">
    <w:name w:val="WW8Num15z0"/>
    <w:rPr>
      <w:rFonts w:ascii="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8z0">
    <w:name w:val="WW8Num18z0"/>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Times New Roman" w:hAnsi="Times New Roman"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7z0">
    <w:name w:val="WW8Num27z0"/>
    <w:rPr>
      <w:rFonts w:ascii="Symbol" w:hAnsi="Symbol" w:cs="Symbol"/>
    </w:rPr>
  </w:style>
  <w:style w:type="character" w:customStyle="1" w:styleId="WW8Num28z0">
    <w:name w:val="WW8Num28z0"/>
    <w:rPr>
      <w:rFonts w:ascii="Symbol" w:hAnsi="Symbol" w:cs="Symbol"/>
    </w:rPr>
  </w:style>
  <w:style w:type="character" w:customStyle="1" w:styleId="WW8Num29z0">
    <w:name w:val="WW8Num29z0"/>
    <w:rPr>
      <w:b w:val="0"/>
      <w:i w:val="0"/>
      <w:u w:val="none"/>
    </w:rPr>
  </w:style>
  <w:style w:type="character" w:customStyle="1" w:styleId="WW8Num30z0">
    <w:name w:val="WW8Num30z0"/>
    <w:rPr>
      <w:b w:val="0"/>
      <w:i w:val="0"/>
      <w:sz w:val="28"/>
    </w:rPr>
  </w:style>
  <w:style w:type="character" w:customStyle="1" w:styleId="WW8Num33z0">
    <w:name w:val="WW8Num33z0"/>
    <w:rPr>
      <w:b w:val="0"/>
      <w:i w:val="0"/>
      <w:u w:val="none"/>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8z0">
    <w:name w:val="WW8Num38z0"/>
    <w:rPr>
      <w:rFonts w:ascii="Times New Roman" w:hAnsi="Times New Roman" w:cs="Times New Roman"/>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43z0">
    <w:name w:val="WW8Num43z0"/>
    <w:rPr>
      <w:b/>
      <w:u w:val="single"/>
    </w:rPr>
  </w:style>
  <w:style w:type="character" w:customStyle="1" w:styleId="WW8Num47z0">
    <w:name w:val="WW8Num47z0"/>
    <w:rPr>
      <w:rFonts w:ascii="Times New Roman" w:hAnsi="Times New Roman" w:cs="Times New Roman"/>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cs="Wingdings"/>
    </w:rPr>
  </w:style>
  <w:style w:type="character" w:customStyle="1" w:styleId="WW8Num47z3">
    <w:name w:val="WW8Num47z3"/>
    <w:rPr>
      <w:rFonts w:ascii="Symbol" w:hAnsi="Symbol" w:cs="Symbol"/>
    </w:rPr>
  </w:style>
  <w:style w:type="character" w:customStyle="1" w:styleId="WW8Num48z1">
    <w:name w:val="WW8Num48z1"/>
    <w:rPr>
      <w:b w:val="0"/>
      <w:i w:val="0"/>
    </w:rPr>
  </w:style>
  <w:style w:type="character" w:customStyle="1" w:styleId="WW8Num50z0">
    <w:name w:val="WW8Num50z0"/>
    <w:rPr>
      <w:rFonts w:ascii="Symbol" w:hAnsi="Symbol" w:cs="Symbol"/>
    </w:rPr>
  </w:style>
  <w:style w:type="character" w:customStyle="1" w:styleId="WW8Num51z0">
    <w:name w:val="WW8Num51z0"/>
    <w:rPr>
      <w:i w:val="0"/>
      <w:u w:val="none"/>
    </w:rPr>
  </w:style>
  <w:style w:type="character" w:customStyle="1" w:styleId="WW8Num53z0">
    <w:name w:val="WW8Num53z0"/>
    <w:rPr>
      <w:rFonts w:ascii="Symbol" w:hAnsi="Symbol" w:cs="Symbol"/>
    </w:rPr>
  </w:style>
  <w:style w:type="character" w:customStyle="1" w:styleId="WW8Num53z1">
    <w:name w:val="WW8Num53z1"/>
    <w:rPr>
      <w:rFonts w:ascii="Courier New" w:hAnsi="Courier New" w:cs="Courier New"/>
    </w:rPr>
  </w:style>
  <w:style w:type="character" w:customStyle="1" w:styleId="WW8Num53z2">
    <w:name w:val="WW8Num53z2"/>
    <w:rPr>
      <w:rFonts w:ascii="Wingdings" w:hAnsi="Wingdings" w:cs="Wingdings"/>
    </w:rPr>
  </w:style>
  <w:style w:type="character" w:customStyle="1" w:styleId="WW8Num54z0">
    <w:name w:val="WW8Num54z0"/>
    <w:rPr>
      <w:rFonts w:ascii="Symbol" w:hAnsi="Symbol" w:cs="Symbol"/>
    </w:rPr>
  </w:style>
  <w:style w:type="character" w:customStyle="1" w:styleId="WW8Num54z2">
    <w:name w:val="WW8Num54z2"/>
    <w:rPr>
      <w:rFonts w:ascii="Wingdings" w:hAnsi="Wingdings" w:cs="Wingdings"/>
    </w:rPr>
  </w:style>
  <w:style w:type="character" w:customStyle="1" w:styleId="WW8Num54z4">
    <w:name w:val="WW8Num54z4"/>
    <w:rPr>
      <w:rFonts w:ascii="Courier New" w:hAnsi="Courier New" w:cs="Courier New"/>
    </w:rPr>
  </w:style>
  <w:style w:type="character" w:customStyle="1" w:styleId="WW8Num58z0">
    <w:name w:val="WW8Num58z0"/>
    <w:rPr>
      <w:b/>
      <w:u w:val="single"/>
    </w:rPr>
  </w:style>
  <w:style w:type="character" w:customStyle="1" w:styleId="WW8Num59z0">
    <w:name w:val="WW8Num59z0"/>
    <w:rPr>
      <w:b w:val="0"/>
      <w:i w:val="0"/>
    </w:rPr>
  </w:style>
  <w:style w:type="character" w:customStyle="1" w:styleId="WW8Num63z0">
    <w:name w:val="WW8Num63z0"/>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7z0">
    <w:name w:val="WW8Num67z0"/>
    <w:rPr>
      <w:rFonts w:ascii="Times New Roman" w:hAnsi="Times New Roman" w:cs="Times New Roman"/>
      <w:b/>
    </w:rPr>
  </w:style>
  <w:style w:type="character" w:customStyle="1" w:styleId="WW8Num67z1">
    <w:name w:val="WW8Num67z1"/>
    <w:rPr>
      <w:rFonts w:ascii="Times New Roman" w:hAnsi="Times New Roman" w:cs="Times New Roman"/>
    </w:rPr>
  </w:style>
  <w:style w:type="character" w:customStyle="1" w:styleId="WW8Num67z2">
    <w:name w:val="WW8Num67z2"/>
    <w:rPr>
      <w:rFonts w:ascii="Symbol" w:hAnsi="Symbol" w:cs="Symbol"/>
    </w:rPr>
  </w:style>
  <w:style w:type="character" w:customStyle="1" w:styleId="WW8Num68z0">
    <w:name w:val="WW8Num68z0"/>
    <w:rPr>
      <w:b w:val="0"/>
      <w:i w:val="0"/>
    </w:rPr>
  </w:style>
  <w:style w:type="character" w:customStyle="1" w:styleId="WW8Num71z0">
    <w:name w:val="WW8Num71z0"/>
    <w:rPr>
      <w:rFonts w:ascii="Times New Roman" w:hAnsi="Times New Roman" w:cs="Times New Roman"/>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1z3">
    <w:name w:val="WW8Num71z3"/>
    <w:rPr>
      <w:rFonts w:ascii="Symbol" w:hAnsi="Symbol" w:cs="Symbol"/>
    </w:rPr>
  </w:style>
  <w:style w:type="character" w:customStyle="1" w:styleId="WW8Num73z0">
    <w:name w:val="WW8Num73z0"/>
    <w:rPr>
      <w:rFonts w:ascii="Symbol" w:hAnsi="Symbol" w:cs="Symbol"/>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4z0">
    <w:name w:val="WW8Num74z0"/>
    <w:rPr>
      <w:rFonts w:ascii="Symbol" w:hAnsi="Symbol" w:cs="Symbol"/>
    </w:rPr>
  </w:style>
  <w:style w:type="character" w:customStyle="1" w:styleId="WW8Num76z0">
    <w:name w:val="WW8Num76z0"/>
    <w:rPr>
      <w:rFonts w:ascii="Times New Roman" w:hAnsi="Times New Roman" w:cs="Times New Roman"/>
    </w:rPr>
  </w:style>
  <w:style w:type="character" w:customStyle="1" w:styleId="WW8Num77z0">
    <w:name w:val="WW8Num77z0"/>
    <w:rPr>
      <w:rFonts w:ascii="Times New Roman" w:hAnsi="Times New Roman" w:cs="Times New Roman"/>
    </w:rPr>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cs="Wingdings"/>
    </w:rPr>
  </w:style>
  <w:style w:type="character" w:customStyle="1" w:styleId="WW8Num77z3">
    <w:name w:val="WW8Num77z3"/>
    <w:rPr>
      <w:rFonts w:ascii="Symbol" w:hAnsi="Symbol" w:cs="Symbol"/>
    </w:rPr>
  </w:style>
  <w:style w:type="character" w:customStyle="1" w:styleId="WW8Num78z0">
    <w:name w:val="WW8Num78z0"/>
    <w:rPr>
      <w:b w:val="0"/>
      <w:i w:val="0"/>
    </w:rPr>
  </w:style>
  <w:style w:type="character" w:customStyle="1" w:styleId="WW8Num79z0">
    <w:name w:val="WW8Num79z0"/>
    <w:rPr>
      <w:rFonts w:ascii="Symbol" w:hAnsi="Symbol" w:cs="Symbol"/>
    </w:rPr>
  </w:style>
  <w:style w:type="character" w:customStyle="1" w:styleId="WW8Num80z0">
    <w:name w:val="WW8Num80z0"/>
    <w:rPr>
      <w:b w:val="0"/>
      <w:i w:val="0"/>
      <w:sz w:val="28"/>
    </w:rPr>
  </w:style>
  <w:style w:type="character" w:customStyle="1" w:styleId="WW8Num81z0">
    <w:name w:val="WW8Num81z0"/>
    <w:rPr>
      <w:rFonts w:ascii="Symbol" w:hAnsi="Symbol" w:cs="Symbol"/>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cs="Wingdings"/>
    </w:rPr>
  </w:style>
  <w:style w:type="character" w:customStyle="1" w:styleId="WW8Num83z0">
    <w:name w:val="WW8Num83z0"/>
    <w:rPr>
      <w:rFonts w:ascii="Symbol" w:hAnsi="Symbol" w:cs="Symbol"/>
    </w:rPr>
  </w:style>
  <w:style w:type="character" w:customStyle="1" w:styleId="WW8Num84z0">
    <w:name w:val="WW8Num84z0"/>
    <w:rPr>
      <w:b w:val="0"/>
      <w:u w:val="none"/>
    </w:rPr>
  </w:style>
  <w:style w:type="character" w:customStyle="1" w:styleId="WW8Num85z0">
    <w:name w:val="WW8Num85z0"/>
    <w:rPr>
      <w:b w:val="0"/>
      <w:i w:val="0"/>
      <w:u w:val="none"/>
    </w:rPr>
  </w:style>
  <w:style w:type="character" w:customStyle="1" w:styleId="WW8Num86z0">
    <w:name w:val="WW8Num86z0"/>
    <w:rPr>
      <w:rFonts w:ascii="Times New Roman" w:hAnsi="Times New Roman" w:cs="Times New Roman"/>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cs="Wingdings"/>
    </w:rPr>
  </w:style>
  <w:style w:type="character" w:customStyle="1" w:styleId="WW8Num86z3">
    <w:name w:val="WW8Num86z3"/>
    <w:rPr>
      <w:rFonts w:ascii="Symbol" w:hAnsi="Symbol" w:cs="Symbol"/>
    </w:rPr>
  </w:style>
  <w:style w:type="character" w:customStyle="1" w:styleId="WW8Num88z0">
    <w:name w:val="WW8Num88z0"/>
    <w:rPr>
      <w:rFonts w:ascii="Symbol" w:hAnsi="Symbol" w:cs="Symbol"/>
    </w:rPr>
  </w:style>
  <w:style w:type="character" w:customStyle="1" w:styleId="WW8Num90z0">
    <w:name w:val="WW8Num90z0"/>
    <w:rPr>
      <w:rFonts w:ascii="Symbol" w:hAnsi="Symbol" w:cs="Symbol"/>
    </w:rPr>
  </w:style>
  <w:style w:type="character" w:customStyle="1" w:styleId="WW8Num91z0">
    <w:name w:val="WW8Num91z0"/>
    <w:rPr>
      <w:b w:val="0"/>
      <w:i w:val="0"/>
      <w:sz w:val="28"/>
    </w:rPr>
  </w:style>
  <w:style w:type="character" w:customStyle="1" w:styleId="WW8Num92z0">
    <w:name w:val="WW8Num92z0"/>
    <w:rPr>
      <w:rFonts w:ascii="Symbol" w:hAnsi="Symbol" w:cs="Symbol"/>
    </w:rPr>
  </w:style>
  <w:style w:type="character" w:customStyle="1" w:styleId="WW8Num93z0">
    <w:name w:val="WW8Num93z0"/>
    <w:rPr>
      <w:b/>
    </w:rPr>
  </w:style>
  <w:style w:type="character" w:customStyle="1" w:styleId="WW8Num96z0">
    <w:name w:val="WW8Num96z0"/>
    <w:rPr>
      <w:rFonts w:ascii="Symbol" w:hAnsi="Symbol" w:cs="Symbol"/>
    </w:rPr>
  </w:style>
  <w:style w:type="character" w:customStyle="1" w:styleId="WW8Num98z0">
    <w:name w:val="WW8Num98z0"/>
    <w:rPr>
      <w:rFonts w:ascii="Times New Roman" w:hAnsi="Times New Roman" w:cs="Times New Roman"/>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8z3">
    <w:name w:val="WW8Num98z3"/>
    <w:rPr>
      <w:rFonts w:ascii="Symbol" w:hAnsi="Symbol" w:cs="Symbol"/>
    </w:rPr>
  </w:style>
  <w:style w:type="character" w:customStyle="1" w:styleId="WW8Num100z0">
    <w:name w:val="WW8Num100z0"/>
    <w:rPr>
      <w:b w:val="0"/>
      <w:i w:val="0"/>
      <w:u w:val="none"/>
    </w:rPr>
  </w:style>
  <w:style w:type="character" w:customStyle="1" w:styleId="WW8Num102z0">
    <w:name w:val="WW8Num102z0"/>
    <w:rPr>
      <w:rFonts w:ascii="Wingdings" w:hAnsi="Wingdings" w:cs="Wingdings"/>
    </w:rPr>
  </w:style>
  <w:style w:type="character" w:customStyle="1" w:styleId="WW8Num105z0">
    <w:name w:val="WW8Num105z0"/>
    <w:rPr>
      <w:b w:val="0"/>
      <w:i w:val="0"/>
    </w:rPr>
  </w:style>
  <w:style w:type="character" w:customStyle="1" w:styleId="WW8Num106z0">
    <w:name w:val="WW8Num106z0"/>
    <w:rPr>
      <w:rFonts w:ascii="Times New Roman" w:hAnsi="Times New Roman" w:cs="Times New Roman"/>
    </w:rPr>
  </w:style>
  <w:style w:type="character" w:customStyle="1" w:styleId="WW8Num106z2">
    <w:name w:val="WW8Num106z2"/>
    <w:rPr>
      <w:rFonts w:ascii="Wingdings" w:hAnsi="Wingdings" w:cs="Wingdings"/>
    </w:rPr>
  </w:style>
  <w:style w:type="character" w:customStyle="1" w:styleId="WW8Num106z3">
    <w:name w:val="WW8Num106z3"/>
    <w:rPr>
      <w:rFonts w:ascii="Symbol" w:hAnsi="Symbol" w:cs="Symbol"/>
    </w:rPr>
  </w:style>
  <w:style w:type="character" w:customStyle="1" w:styleId="WW8Num106z4">
    <w:name w:val="WW8Num106z4"/>
    <w:rPr>
      <w:rFonts w:ascii="Courier New" w:hAnsi="Courier New" w:cs="Courier New"/>
    </w:rPr>
  </w:style>
  <w:style w:type="character" w:customStyle="1" w:styleId="WW8Num107z0">
    <w:name w:val="WW8Num107z0"/>
    <w:rPr>
      <w:rFonts w:ascii="Symbol" w:hAnsi="Symbol" w:cs="Symbol"/>
      <w:color w:val="808080"/>
    </w:rPr>
  </w:style>
  <w:style w:type="character" w:customStyle="1" w:styleId="WW8Num108z1">
    <w:name w:val="WW8Num108z1"/>
    <w:rPr>
      <w:rFonts w:ascii="Times New Roman" w:hAnsi="Times New Roman" w:cs="Times New Roman"/>
    </w:rPr>
  </w:style>
  <w:style w:type="character" w:customStyle="1" w:styleId="WW8Num108z2">
    <w:name w:val="WW8Num108z2"/>
    <w:rPr>
      <w:rFonts w:ascii="Symbol" w:hAnsi="Symbol" w:cs="Symbol"/>
    </w:rPr>
  </w:style>
  <w:style w:type="character" w:customStyle="1" w:styleId="WW8Num112z0">
    <w:name w:val="WW8Num112z0"/>
    <w:rPr>
      <w:rFonts w:ascii="Symbol" w:hAnsi="Symbol" w:cs="Symbol"/>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cs="Wingdings"/>
    </w:rPr>
  </w:style>
  <w:style w:type="character" w:customStyle="1" w:styleId="WW8Num113z0">
    <w:name w:val="WW8Num113z0"/>
    <w:rPr>
      <w:b w:val="0"/>
      <w:u w:val="none"/>
    </w:rPr>
  </w:style>
  <w:style w:type="character" w:customStyle="1" w:styleId="WW8Num114z0">
    <w:name w:val="WW8Num114z0"/>
    <w:rPr>
      <w:rFonts w:ascii="Symbol" w:hAnsi="Symbol" w:cs="Symbol"/>
    </w:rPr>
  </w:style>
  <w:style w:type="character" w:customStyle="1" w:styleId="WW8Num115z0">
    <w:name w:val="WW8Num115z0"/>
    <w:rPr>
      <w:rFonts w:ascii="Symbol" w:hAnsi="Symbol" w:cs="Symbol"/>
    </w:rPr>
  </w:style>
  <w:style w:type="character" w:customStyle="1" w:styleId="WW8Num116z0">
    <w:name w:val="WW8Num116z0"/>
    <w:rPr>
      <w:rFonts w:ascii="Times New Roman" w:hAnsi="Times New Roman" w:cs="Times New Roman"/>
    </w:rPr>
  </w:style>
  <w:style w:type="character" w:customStyle="1" w:styleId="WW8Num118z0">
    <w:name w:val="WW8Num118z0"/>
    <w:rPr>
      <w:b w:val="0"/>
      <w:u w:val="none"/>
    </w:rPr>
  </w:style>
  <w:style w:type="character" w:customStyle="1" w:styleId="WW8Num121z0">
    <w:name w:val="WW8Num121z0"/>
    <w:rPr>
      <w:b w:val="0"/>
      <w:i w:val="0"/>
      <w:u w:val="none"/>
    </w:rPr>
  </w:style>
  <w:style w:type="character" w:customStyle="1" w:styleId="WW8Num122z0">
    <w:name w:val="WW8Num122z0"/>
    <w:rPr>
      <w:rFonts w:ascii="Symbol" w:hAnsi="Symbol" w:cs="Symbol"/>
    </w:rPr>
  </w:style>
  <w:style w:type="character" w:customStyle="1" w:styleId="WW8Num122z1">
    <w:name w:val="WW8Num122z1"/>
    <w:rPr>
      <w:rFonts w:ascii="Courier New" w:hAnsi="Courier New" w:cs="Courier New"/>
    </w:rPr>
  </w:style>
  <w:style w:type="character" w:customStyle="1" w:styleId="WW8Num122z2">
    <w:name w:val="WW8Num122z2"/>
    <w:rPr>
      <w:rFonts w:ascii="Wingdings" w:hAnsi="Wingdings" w:cs="Wingdings"/>
    </w:rPr>
  </w:style>
  <w:style w:type="character" w:customStyle="1" w:styleId="WW8Num124z0">
    <w:name w:val="WW8Num124z0"/>
    <w:rPr>
      <w:rFonts w:ascii="Times New Roman" w:hAnsi="Times New Roman" w:cs="Times New Roman"/>
    </w:rPr>
  </w:style>
  <w:style w:type="character" w:customStyle="1" w:styleId="WW8Num124z1">
    <w:name w:val="WW8Num124z1"/>
    <w:rPr>
      <w:rFonts w:ascii="Courier New" w:hAnsi="Courier New" w:cs="Courier New"/>
    </w:rPr>
  </w:style>
  <w:style w:type="character" w:customStyle="1" w:styleId="WW8Num124z2">
    <w:name w:val="WW8Num124z2"/>
    <w:rPr>
      <w:rFonts w:ascii="Wingdings" w:hAnsi="Wingdings" w:cs="Wingdings"/>
    </w:rPr>
  </w:style>
  <w:style w:type="character" w:customStyle="1" w:styleId="WW8Num124z3">
    <w:name w:val="WW8Num124z3"/>
    <w:rPr>
      <w:rFonts w:ascii="Symbol" w:hAnsi="Symbol" w:cs="Symbol"/>
    </w:rPr>
  </w:style>
  <w:style w:type="character" w:customStyle="1" w:styleId="WW8Num125z0">
    <w:name w:val="WW8Num125z0"/>
    <w:rPr>
      <w:u w:val="none"/>
    </w:rPr>
  </w:style>
  <w:style w:type="character" w:customStyle="1" w:styleId="WW8Num125z1">
    <w:name w:val="WW8Num125z1"/>
    <w:rPr>
      <w:b w:val="0"/>
      <w:i/>
      <w:u w:val="single"/>
    </w:rPr>
  </w:style>
  <w:style w:type="character" w:customStyle="1" w:styleId="WW8Num127z0">
    <w:name w:val="WW8Num127z0"/>
    <w:rPr>
      <w:rFonts w:ascii="Times New Roman" w:hAnsi="Times New Roman" w:cs="Times New Roman"/>
    </w:rPr>
  </w:style>
  <w:style w:type="character" w:customStyle="1" w:styleId="WW8Num127z1">
    <w:name w:val="WW8Num127z1"/>
    <w:rPr>
      <w:rFonts w:ascii="Courier New" w:hAnsi="Courier New" w:cs="Courier New"/>
    </w:rPr>
  </w:style>
  <w:style w:type="character" w:customStyle="1" w:styleId="WW8Num127z2">
    <w:name w:val="WW8Num127z2"/>
    <w:rPr>
      <w:rFonts w:ascii="Wingdings" w:hAnsi="Wingdings" w:cs="Wingdings"/>
    </w:rPr>
  </w:style>
  <w:style w:type="character" w:customStyle="1" w:styleId="WW8Num127z3">
    <w:name w:val="WW8Num127z3"/>
    <w:rPr>
      <w:rFonts w:ascii="Symbol" w:hAnsi="Symbol" w:cs="Symbol"/>
    </w:rPr>
  </w:style>
  <w:style w:type="character" w:customStyle="1" w:styleId="WW8Num128z0">
    <w:name w:val="WW8Num128z0"/>
    <w:rPr>
      <w:rFonts w:ascii="Wingdings" w:hAnsi="Wingdings" w:cs="Wingdings"/>
    </w:rPr>
  </w:style>
  <w:style w:type="character" w:customStyle="1" w:styleId="WW8Num128z1">
    <w:name w:val="WW8Num128z1"/>
    <w:rPr>
      <w:rFonts w:ascii="Courier New" w:hAnsi="Courier New" w:cs="Courier New"/>
    </w:rPr>
  </w:style>
  <w:style w:type="character" w:customStyle="1" w:styleId="WW8Num128z3">
    <w:name w:val="WW8Num128z3"/>
    <w:rPr>
      <w:rFonts w:ascii="Symbol" w:hAnsi="Symbol" w:cs="Symbol"/>
    </w:rPr>
  </w:style>
  <w:style w:type="character" w:customStyle="1" w:styleId="WW8Num129z0">
    <w:name w:val="WW8Num129z0"/>
    <w:rPr>
      <w:rFonts w:ascii="Symbol" w:hAnsi="Symbol" w:cs="Symbol"/>
    </w:rPr>
  </w:style>
  <w:style w:type="character" w:customStyle="1" w:styleId="WW8Num130z0">
    <w:name w:val="WW8Num130z0"/>
    <w:rPr>
      <w:u w:val="none"/>
    </w:rPr>
  </w:style>
  <w:style w:type="character" w:customStyle="1" w:styleId="WW8Num131z0">
    <w:name w:val="WW8Num131z0"/>
    <w:rPr>
      <w:b w:val="0"/>
      <w:i w:val="0"/>
    </w:rPr>
  </w:style>
  <w:style w:type="character" w:customStyle="1" w:styleId="WW8Num132z0">
    <w:name w:val="WW8Num132z0"/>
    <w:rPr>
      <w:u w:val="single"/>
    </w:rPr>
  </w:style>
  <w:style w:type="character" w:customStyle="1" w:styleId="WW8Num132z1">
    <w:name w:val="WW8Num132z1"/>
    <w:rPr>
      <w:b w:val="0"/>
      <w:i/>
      <w:u w:val="single"/>
    </w:rPr>
  </w:style>
  <w:style w:type="character" w:customStyle="1" w:styleId="WW8Num133z0">
    <w:name w:val="WW8Num133z0"/>
    <w:rPr>
      <w:u w:val="none"/>
    </w:rPr>
  </w:style>
  <w:style w:type="character" w:customStyle="1" w:styleId="WW8Num134z0">
    <w:name w:val="WW8Num134z0"/>
    <w:rPr>
      <w:rFonts w:ascii="Symbol" w:hAnsi="Symbol" w:cs="Symbol"/>
    </w:rPr>
  </w:style>
  <w:style w:type="character" w:customStyle="1" w:styleId="WW8Num134z1">
    <w:name w:val="WW8Num134z1"/>
    <w:rPr>
      <w:rFonts w:ascii="Courier New" w:hAnsi="Courier New" w:cs="Courier New"/>
    </w:rPr>
  </w:style>
  <w:style w:type="character" w:customStyle="1" w:styleId="WW8Num134z2">
    <w:name w:val="WW8Num134z2"/>
    <w:rPr>
      <w:rFonts w:ascii="Wingdings" w:hAnsi="Wingdings" w:cs="Wingdings"/>
    </w:rPr>
  </w:style>
  <w:style w:type="character" w:customStyle="1" w:styleId="WW8Num135z0">
    <w:name w:val="WW8Num135z0"/>
    <w:rPr>
      <w:rFonts w:ascii="Symbol" w:hAnsi="Symbol" w:cs="Symbol"/>
    </w:rPr>
  </w:style>
  <w:style w:type="character" w:customStyle="1" w:styleId="WW8Num135z1">
    <w:name w:val="WW8Num135z1"/>
    <w:rPr>
      <w:rFonts w:ascii="Courier New" w:hAnsi="Courier New" w:cs="Courier New"/>
    </w:rPr>
  </w:style>
  <w:style w:type="character" w:customStyle="1" w:styleId="WW8Num135z2">
    <w:name w:val="WW8Num135z2"/>
    <w:rPr>
      <w:rFonts w:ascii="Wingdings" w:hAnsi="Wingdings" w:cs="Wingdings"/>
    </w:rPr>
  </w:style>
  <w:style w:type="character" w:customStyle="1" w:styleId="WW8Num138z0">
    <w:name w:val="WW8Num138z0"/>
    <w:rPr>
      <w:rFonts w:ascii="Symbol" w:hAnsi="Symbol" w:cs="Symbol"/>
    </w:rPr>
  </w:style>
  <w:style w:type="character" w:customStyle="1" w:styleId="WW8Num138z1">
    <w:name w:val="WW8Num138z1"/>
    <w:rPr>
      <w:rFonts w:ascii="Courier New" w:hAnsi="Courier New" w:cs="Courier New"/>
    </w:rPr>
  </w:style>
  <w:style w:type="character" w:customStyle="1" w:styleId="WW8Num138z2">
    <w:name w:val="WW8Num138z2"/>
    <w:rPr>
      <w:rFonts w:ascii="Wingdings" w:hAnsi="Wingdings" w:cs="Wingdings"/>
    </w:rPr>
  </w:style>
  <w:style w:type="character" w:customStyle="1" w:styleId="WW8Num139z0">
    <w:name w:val="WW8Num139z0"/>
    <w:rPr>
      <w:rFonts w:ascii="Symbol" w:hAnsi="Symbol" w:cs="Symbol"/>
    </w:rPr>
  </w:style>
  <w:style w:type="character" w:customStyle="1" w:styleId="WW8Num139z1">
    <w:name w:val="WW8Num139z1"/>
    <w:rPr>
      <w:rFonts w:ascii="Courier New" w:hAnsi="Courier New" w:cs="Courier New"/>
    </w:rPr>
  </w:style>
  <w:style w:type="character" w:customStyle="1" w:styleId="WW8Num139z2">
    <w:name w:val="WW8Num139z2"/>
    <w:rPr>
      <w:rFonts w:ascii="Wingdings" w:hAnsi="Wingdings" w:cs="Wingdings"/>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cs="Wingdings"/>
    </w:rPr>
  </w:style>
  <w:style w:type="character" w:customStyle="1" w:styleId="WW8Num142z3">
    <w:name w:val="WW8Num142z3"/>
    <w:rPr>
      <w:rFonts w:ascii="Symbol" w:hAnsi="Symbol" w:cs="Symbol"/>
    </w:rPr>
  </w:style>
  <w:style w:type="character" w:customStyle="1" w:styleId="WW8Num145z0">
    <w:name w:val="WW8Num145z0"/>
    <w:rPr>
      <w:b w:val="0"/>
      <w:i w:val="0"/>
    </w:rPr>
  </w:style>
  <w:style w:type="character" w:customStyle="1" w:styleId="WW8Num151z0">
    <w:name w:val="WW8Num151z0"/>
    <w:rPr>
      <w:b w:val="0"/>
      <w:i w:val="0"/>
      <w:sz w:val="28"/>
    </w:rPr>
  </w:style>
  <w:style w:type="character" w:customStyle="1" w:styleId="WW8Num152z0">
    <w:name w:val="WW8Num152z0"/>
    <w:rPr>
      <w:rFonts w:ascii="Times New Roman" w:hAnsi="Times New Roman" w:cs="Times New Roman"/>
    </w:rPr>
  </w:style>
  <w:style w:type="character" w:customStyle="1" w:styleId="WW8Num152z1">
    <w:name w:val="WW8Num152z1"/>
    <w:rPr>
      <w:rFonts w:ascii="Courier New" w:hAnsi="Courier New" w:cs="Courier New"/>
    </w:rPr>
  </w:style>
  <w:style w:type="character" w:customStyle="1" w:styleId="WW8Num152z2">
    <w:name w:val="WW8Num152z2"/>
    <w:rPr>
      <w:rFonts w:ascii="Wingdings" w:hAnsi="Wingdings" w:cs="Wingdings"/>
    </w:rPr>
  </w:style>
  <w:style w:type="character" w:customStyle="1" w:styleId="WW8Num152z3">
    <w:name w:val="WW8Num152z3"/>
    <w:rPr>
      <w:rFonts w:ascii="Symbol" w:hAnsi="Symbol" w:cs="Symbol"/>
    </w:rPr>
  </w:style>
  <w:style w:type="character" w:customStyle="1" w:styleId="WW8Num153z0">
    <w:name w:val="WW8Num153z0"/>
    <w:rPr>
      <w:rFonts w:ascii="Symbol" w:hAnsi="Symbol" w:cs="Symbol"/>
      <w:color w:val="808080"/>
    </w:rPr>
  </w:style>
  <w:style w:type="character" w:customStyle="1" w:styleId="WW8Num154z0">
    <w:name w:val="WW8Num154z0"/>
    <w:rPr>
      <w:rFonts w:ascii="Courier New" w:hAnsi="Courier New" w:cs="Courier New"/>
    </w:rPr>
  </w:style>
  <w:style w:type="character" w:customStyle="1" w:styleId="WW8Num154z2">
    <w:name w:val="WW8Num154z2"/>
    <w:rPr>
      <w:rFonts w:ascii="Wingdings" w:hAnsi="Wingdings" w:cs="Wingdings"/>
    </w:rPr>
  </w:style>
  <w:style w:type="character" w:customStyle="1" w:styleId="WW8Num154z3">
    <w:name w:val="WW8Num154z3"/>
    <w:rPr>
      <w:rFonts w:ascii="Symbol" w:hAnsi="Symbol" w:cs="Symbol"/>
    </w:rPr>
  </w:style>
  <w:style w:type="character" w:customStyle="1" w:styleId="WW8Num157z0">
    <w:name w:val="WW8Num157z0"/>
    <w:rPr>
      <w:rFonts w:ascii="Symbol" w:hAnsi="Symbol" w:cs="Symbol"/>
    </w:rPr>
  </w:style>
  <w:style w:type="character" w:customStyle="1" w:styleId="WW8Num158z0">
    <w:name w:val="WW8Num158z0"/>
    <w:rPr>
      <w:rFonts w:ascii="Symbol" w:hAnsi="Symbol" w:cs="Symbol"/>
    </w:rPr>
  </w:style>
  <w:style w:type="character" w:customStyle="1" w:styleId="WW8Num159z0">
    <w:name w:val="WW8Num159z0"/>
    <w:rPr>
      <w:rFonts w:ascii="Courier New" w:hAnsi="Courier New" w:cs="Courier New"/>
    </w:rPr>
  </w:style>
  <w:style w:type="character" w:customStyle="1" w:styleId="WW8Num159z2">
    <w:name w:val="WW8Num159z2"/>
    <w:rPr>
      <w:rFonts w:ascii="Wingdings" w:hAnsi="Wingdings" w:cs="Wingdings"/>
    </w:rPr>
  </w:style>
  <w:style w:type="character" w:customStyle="1" w:styleId="WW8Num159z3">
    <w:name w:val="WW8Num159z3"/>
    <w:rPr>
      <w:rFonts w:ascii="Symbol" w:hAnsi="Symbol" w:cs="Symbol"/>
    </w:rPr>
  </w:style>
  <w:style w:type="character" w:customStyle="1" w:styleId="WW8Num160z0">
    <w:name w:val="WW8Num160z0"/>
    <w:rPr>
      <w:rFonts w:ascii="Wingdings" w:hAnsi="Wingdings" w:cs="Wingdings"/>
    </w:rPr>
  </w:style>
  <w:style w:type="character" w:customStyle="1" w:styleId="WW8Num160z3">
    <w:name w:val="WW8Num160z3"/>
    <w:rPr>
      <w:rFonts w:ascii="Symbol" w:hAnsi="Symbol" w:cs="Symbol"/>
    </w:rPr>
  </w:style>
  <w:style w:type="character" w:customStyle="1" w:styleId="WW8Num162z0">
    <w:name w:val="WW8Num162z0"/>
    <w:rPr>
      <w:rFonts w:ascii="Symbol" w:hAnsi="Symbol" w:cs="Symbol"/>
    </w:rPr>
  </w:style>
  <w:style w:type="character" w:customStyle="1" w:styleId="WW8Num162z1">
    <w:name w:val="WW8Num162z1"/>
    <w:rPr>
      <w:rFonts w:ascii="Courier New" w:hAnsi="Courier New" w:cs="Courier New"/>
    </w:rPr>
  </w:style>
  <w:style w:type="character" w:customStyle="1" w:styleId="WW8Num162z2">
    <w:name w:val="WW8Num162z2"/>
    <w:rPr>
      <w:rFonts w:ascii="Wingdings" w:hAnsi="Wingdings" w:cs="Wingdings"/>
    </w:rPr>
  </w:style>
  <w:style w:type="character" w:customStyle="1" w:styleId="WW8Num163z0">
    <w:name w:val="WW8Num163z0"/>
    <w:rPr>
      <w:rFonts w:ascii="Times New Roman" w:hAnsi="Times New Roman" w:cs="Times New Roman"/>
    </w:rPr>
  </w:style>
  <w:style w:type="character" w:customStyle="1" w:styleId="WW8Num163z1">
    <w:name w:val="WW8Num163z1"/>
    <w:rPr>
      <w:rFonts w:ascii="Courier New" w:hAnsi="Courier New" w:cs="Courier New"/>
    </w:rPr>
  </w:style>
  <w:style w:type="character" w:customStyle="1" w:styleId="WW8Num163z2">
    <w:name w:val="WW8Num163z2"/>
    <w:rPr>
      <w:rFonts w:ascii="Wingdings" w:hAnsi="Wingdings" w:cs="Wingdings"/>
    </w:rPr>
  </w:style>
  <w:style w:type="character" w:customStyle="1" w:styleId="WW8Num163z3">
    <w:name w:val="WW8Num163z3"/>
    <w:rPr>
      <w:rFonts w:ascii="Symbol" w:hAnsi="Symbol" w:cs="Symbol"/>
    </w:rPr>
  </w:style>
  <w:style w:type="character" w:customStyle="1" w:styleId="WW8Num167z0">
    <w:name w:val="WW8Num167z0"/>
    <w:rPr>
      <w:b w:val="0"/>
      <w:i w:val="0"/>
      <w:sz w:val="28"/>
    </w:rPr>
  </w:style>
  <w:style w:type="character" w:customStyle="1" w:styleId="WW8Num168z0">
    <w:name w:val="WW8Num168z0"/>
    <w:rPr>
      <w:rFonts w:ascii="Times New Roman" w:hAnsi="Times New Roman" w:cs="Times New Roman"/>
    </w:rPr>
  </w:style>
  <w:style w:type="character" w:customStyle="1" w:styleId="WW8Num168z1">
    <w:name w:val="WW8Num168z1"/>
    <w:rPr>
      <w:rFonts w:ascii="Courier New" w:hAnsi="Courier New" w:cs="Courier New"/>
    </w:rPr>
  </w:style>
  <w:style w:type="character" w:customStyle="1" w:styleId="WW8Num168z2">
    <w:name w:val="WW8Num168z2"/>
    <w:rPr>
      <w:rFonts w:ascii="Wingdings" w:hAnsi="Wingdings" w:cs="Wingdings"/>
    </w:rPr>
  </w:style>
  <w:style w:type="character" w:customStyle="1" w:styleId="WW8Num168z3">
    <w:name w:val="WW8Num168z3"/>
    <w:rPr>
      <w:rFonts w:ascii="Symbol" w:hAnsi="Symbol" w:cs="Symbol"/>
    </w:rPr>
  </w:style>
  <w:style w:type="character" w:customStyle="1" w:styleId="WW8Num170z0">
    <w:name w:val="WW8Num170z0"/>
    <w:rPr>
      <w:rFonts w:ascii="Symbol" w:hAnsi="Symbol" w:cs="Symbol"/>
    </w:rPr>
  </w:style>
  <w:style w:type="character" w:customStyle="1" w:styleId="WW8Num171z0">
    <w:name w:val="WW8Num171z0"/>
    <w:rPr>
      <w:b w:val="0"/>
      <w:i w:val="0"/>
    </w:rPr>
  </w:style>
  <w:style w:type="character" w:customStyle="1" w:styleId="WW8Num173z0">
    <w:name w:val="WW8Num173z0"/>
    <w:rPr>
      <w:rFonts w:ascii="Symbol" w:hAnsi="Symbol" w:cs="Symbol"/>
    </w:rPr>
  </w:style>
  <w:style w:type="character" w:customStyle="1" w:styleId="WW8Num174z0">
    <w:name w:val="WW8Num174z0"/>
    <w:rPr>
      <w:rFonts w:ascii="Times New Roman" w:hAnsi="Times New Roman" w:cs="Times New Roman"/>
    </w:rPr>
  </w:style>
  <w:style w:type="character" w:customStyle="1" w:styleId="WW8Num176z0">
    <w:name w:val="WW8Num176z0"/>
    <w:rPr>
      <w:b w:val="0"/>
      <w:i w:val="0"/>
    </w:rPr>
  </w:style>
  <w:style w:type="character" w:customStyle="1" w:styleId="WW8Num180z0">
    <w:name w:val="WW8Num180z0"/>
    <w:rPr>
      <w:rFonts w:ascii="Times New Roman" w:hAnsi="Times New Roman" w:cs="Times New Roman"/>
    </w:rPr>
  </w:style>
  <w:style w:type="character" w:customStyle="1" w:styleId="WW8Num180z1">
    <w:name w:val="WW8Num180z1"/>
    <w:rPr>
      <w:rFonts w:ascii="Courier New" w:hAnsi="Courier New" w:cs="Courier New"/>
    </w:rPr>
  </w:style>
  <w:style w:type="character" w:customStyle="1" w:styleId="WW8Num180z2">
    <w:name w:val="WW8Num180z2"/>
    <w:rPr>
      <w:rFonts w:ascii="Wingdings" w:hAnsi="Wingdings" w:cs="Wingdings"/>
    </w:rPr>
  </w:style>
  <w:style w:type="character" w:customStyle="1" w:styleId="WW8Num180z3">
    <w:name w:val="WW8Num180z3"/>
    <w:rPr>
      <w:rFonts w:ascii="Symbol" w:hAnsi="Symbol" w:cs="Symbol"/>
    </w:rPr>
  </w:style>
  <w:style w:type="character" w:customStyle="1" w:styleId="WW8Num185z0">
    <w:name w:val="WW8Num185z0"/>
    <w:rPr>
      <w:rFonts w:ascii="Symbol" w:hAnsi="Symbol" w:cs="Symbol"/>
    </w:rPr>
  </w:style>
  <w:style w:type="character" w:customStyle="1" w:styleId="WW8Num187z0">
    <w:name w:val="WW8Num187z0"/>
    <w:rPr>
      <w:rFonts w:ascii="Symbol" w:hAnsi="Symbol" w:cs="Symbol"/>
    </w:rPr>
  </w:style>
  <w:style w:type="character" w:customStyle="1" w:styleId="WW8Num187z1">
    <w:name w:val="WW8Num187z1"/>
    <w:rPr>
      <w:rFonts w:ascii="Courier New" w:hAnsi="Courier New" w:cs="Courier New"/>
    </w:rPr>
  </w:style>
  <w:style w:type="character" w:customStyle="1" w:styleId="WW8Num187z2">
    <w:name w:val="WW8Num187z2"/>
    <w:rPr>
      <w:rFonts w:ascii="Wingdings" w:hAnsi="Wingdings" w:cs="Wingdings"/>
    </w:rPr>
  </w:style>
  <w:style w:type="character" w:customStyle="1" w:styleId="WW8Num189z0">
    <w:name w:val="WW8Num189z0"/>
    <w:rPr>
      <w:rFonts w:ascii="Times New Roman" w:hAnsi="Times New Roman" w:cs="Times New Roman"/>
    </w:rPr>
  </w:style>
  <w:style w:type="character" w:customStyle="1" w:styleId="WW8Num189z1">
    <w:name w:val="WW8Num189z1"/>
    <w:rPr>
      <w:rFonts w:ascii="Courier New" w:hAnsi="Courier New" w:cs="Courier New"/>
    </w:rPr>
  </w:style>
  <w:style w:type="character" w:customStyle="1" w:styleId="WW8Num189z2">
    <w:name w:val="WW8Num189z2"/>
    <w:rPr>
      <w:rFonts w:ascii="Wingdings" w:hAnsi="Wingdings" w:cs="Wingdings"/>
    </w:rPr>
  </w:style>
  <w:style w:type="character" w:customStyle="1" w:styleId="WW8Num189z3">
    <w:name w:val="WW8Num189z3"/>
    <w:rPr>
      <w:rFonts w:ascii="Symbol" w:hAnsi="Symbol" w:cs="Symbol"/>
    </w:rPr>
  </w:style>
  <w:style w:type="character" w:customStyle="1" w:styleId="WW8Num190z0">
    <w:name w:val="WW8Num190z0"/>
    <w:rPr>
      <w:rFonts w:ascii="Wingdings" w:hAnsi="Wingdings" w:cs="Wingdings"/>
    </w:rPr>
  </w:style>
  <w:style w:type="character" w:customStyle="1" w:styleId="WW8Num191z0">
    <w:name w:val="WW8Num191z0"/>
    <w:rPr>
      <w:rFonts w:ascii="Wingdings" w:hAnsi="Wingdings" w:cs="Wingdings"/>
    </w:rPr>
  </w:style>
  <w:style w:type="character" w:customStyle="1" w:styleId="WW8Num192z0">
    <w:name w:val="WW8Num192z0"/>
    <w:rPr>
      <w:rFonts w:ascii="Courier New" w:hAnsi="Courier New" w:cs="Courier New"/>
    </w:rPr>
  </w:style>
  <w:style w:type="character" w:customStyle="1" w:styleId="WW8Num192z2">
    <w:name w:val="WW8Num192z2"/>
    <w:rPr>
      <w:rFonts w:ascii="Wingdings" w:hAnsi="Wingdings" w:cs="Wingdings"/>
    </w:rPr>
  </w:style>
  <w:style w:type="character" w:customStyle="1" w:styleId="WW8Num192z3">
    <w:name w:val="WW8Num192z3"/>
    <w:rPr>
      <w:rFonts w:ascii="Symbol" w:hAnsi="Symbol" w:cs="Symbol"/>
    </w:rPr>
  </w:style>
  <w:style w:type="character" w:customStyle="1" w:styleId="WW8Num193z0">
    <w:name w:val="WW8Num193z0"/>
    <w:rPr>
      <w:b w:val="0"/>
      <w:i w:val="0"/>
    </w:rPr>
  </w:style>
  <w:style w:type="character" w:customStyle="1" w:styleId="WW8Num194z0">
    <w:name w:val="WW8Num194z0"/>
    <w:rPr>
      <w:u w:val="none"/>
    </w:rPr>
  </w:style>
  <w:style w:type="character" w:customStyle="1" w:styleId="WW-Fuentedeprrafopredeter11">
    <w:name w:val="WW-Fuente de párrafo predeter.11"/>
  </w:style>
  <w:style w:type="character" w:styleId="Nmerodepgina">
    <w:name w:val="page number"/>
    <w:basedOn w:val="WW-Fuentedeprrafopredeter11"/>
  </w:style>
  <w:style w:type="character" w:customStyle="1" w:styleId="Vietas">
    <w:name w:val="Viñetas"/>
    <w:rPr>
      <w:rFonts w:ascii="StarSymbol" w:eastAsia="StarSymbol" w:hAnsi="StarSymbol" w:cs="StarSymbol"/>
      <w:sz w:val="18"/>
    </w:rPr>
  </w:style>
  <w:style w:type="character" w:customStyle="1" w:styleId="Ttulo4Car">
    <w:name w:val="Título 4 Car"/>
    <w:rPr>
      <w:rFonts w:ascii="Calibri" w:eastAsia="Times New Roman" w:hAnsi="Calibri" w:cs="Times New Roman"/>
      <w:b/>
      <w:bCs/>
      <w:sz w:val="28"/>
      <w:szCs w:val="28"/>
      <w:lang w:val="es-ES"/>
    </w:rPr>
  </w:style>
  <w:style w:type="character" w:customStyle="1" w:styleId="Ttulo6Car">
    <w:name w:val="Título 6 Car"/>
    <w:rPr>
      <w:rFonts w:ascii="Calibri" w:eastAsia="Times New Roman" w:hAnsi="Calibri" w:cs="Times New Roman"/>
      <w:b/>
      <w:bCs/>
      <w:sz w:val="22"/>
      <w:szCs w:val="22"/>
      <w:lang w:val="es-ES"/>
    </w:rPr>
  </w:style>
  <w:style w:type="character" w:customStyle="1" w:styleId="TextodegloboCar">
    <w:name w:val="Texto de globo Car"/>
    <w:rPr>
      <w:rFonts w:ascii="Tahoma" w:hAnsi="Tahoma" w:cs="Tahoma"/>
      <w:sz w:val="16"/>
      <w:szCs w:val="16"/>
      <w:lang w:val="es-ES"/>
    </w:rPr>
  </w:style>
  <w:style w:type="character" w:styleId="Hipervnculo">
    <w:name w:val="Hyperlink"/>
    <w:rPr>
      <w:color w:val="000080"/>
      <w:u w:val="single"/>
      <w:lang/>
    </w:rPr>
  </w:style>
  <w:style w:type="paragraph" w:customStyle="1" w:styleId="Encabezado2">
    <w:name w:val="Encabezado2"/>
    <w:basedOn w:val="Normal"/>
    <w:next w:val="Subttulo"/>
    <w:pPr>
      <w:jc w:val="center"/>
    </w:pPr>
    <w:rPr>
      <w:rFonts w:ascii="Arial" w:hAnsi="Arial" w:cs="Arial"/>
      <w:b/>
      <w:sz w:val="24"/>
      <w:u w:val="single"/>
      <w:lang w:val="es-UY"/>
    </w:rPr>
  </w:style>
  <w:style w:type="paragraph" w:styleId="Textoindependiente">
    <w:name w:val="Body Text"/>
    <w:basedOn w:val="Normal"/>
    <w:rPr>
      <w:rFonts w:ascii="Verdana" w:hAnsi="Verdana" w:cs="Verdana"/>
      <w:b/>
    </w:r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style>
  <w:style w:type="paragraph" w:customStyle="1" w:styleId="Encabezado1">
    <w:name w:val="Encabezado1"/>
    <w:basedOn w:val="Normal"/>
    <w:next w:val="Textoindependiente"/>
    <w:pPr>
      <w:tabs>
        <w:tab w:val="center" w:pos="4252"/>
        <w:tab w:val="right" w:pos="8504"/>
      </w:tabs>
    </w:pPr>
  </w:style>
  <w:style w:type="paragraph" w:customStyle="1" w:styleId="Etiqueta">
    <w:name w:val="Etiqueta"/>
    <w:basedOn w:val="Normal"/>
    <w:pPr>
      <w:suppressLineNumbers/>
      <w:spacing w:before="120" w:after="120"/>
    </w:pPr>
    <w:rPr>
      <w:i/>
      <w:sz w:val="24"/>
    </w:rPr>
  </w:style>
  <w:style w:type="paragraph" w:styleId="Encabezado">
    <w:name w:val="header"/>
    <w:basedOn w:val="Normal"/>
    <w:next w:val="Textoindependiente"/>
    <w:pPr>
      <w:keepNext/>
      <w:spacing w:before="240" w:after="120"/>
    </w:pPr>
    <w:rPr>
      <w:rFonts w:ascii="Arial" w:hAnsi="Arial" w:cs="Arial"/>
      <w:sz w:val="28"/>
    </w:rPr>
  </w:style>
  <w:style w:type="paragraph" w:styleId="Sangradetextonormal">
    <w:name w:val="Body Text Indent"/>
    <w:basedOn w:val="Normal"/>
    <w:pPr>
      <w:ind w:left="1080"/>
    </w:pPr>
    <w:rPr>
      <w:rFonts w:ascii="Verdana" w:hAnsi="Verdana" w:cs="Verdana"/>
      <w:b/>
      <w:i/>
      <w:sz w:val="22"/>
      <w:lang w:val="fr-FR"/>
    </w:rPr>
  </w:style>
  <w:style w:type="paragraph" w:styleId="Piedepgina">
    <w:name w:val="footer"/>
    <w:basedOn w:val="Normal"/>
    <w:pPr>
      <w:tabs>
        <w:tab w:val="center" w:pos="4419"/>
        <w:tab w:val="right" w:pos="8838"/>
      </w:tabs>
    </w:pPr>
    <w:rPr>
      <w:sz w:val="24"/>
      <w:lang w:val="fr-FR"/>
    </w:rPr>
  </w:style>
  <w:style w:type="paragraph" w:styleId="Subttulo">
    <w:name w:val="Subtitle"/>
    <w:basedOn w:val="Encabezado"/>
    <w:next w:val="Textoindependiente"/>
    <w:qFormat/>
    <w:pPr>
      <w:jc w:val="center"/>
    </w:pPr>
    <w:rPr>
      <w:i/>
    </w:rPr>
  </w:style>
  <w:style w:type="paragraph" w:customStyle="1" w:styleId="Textoindependiente21">
    <w:name w:val="Texto independiente 21"/>
    <w:basedOn w:val="Normal"/>
    <w:pPr>
      <w:jc w:val="both"/>
    </w:pPr>
    <w:rPr>
      <w:rFonts w:ascii="Verdana" w:hAnsi="Verdana" w:cs="Verdana"/>
    </w:rPr>
  </w:style>
  <w:style w:type="paragraph" w:customStyle="1" w:styleId="Sangra2detindependiente1">
    <w:name w:val="Sangría 2 de t. independiente1"/>
    <w:basedOn w:val="Normal"/>
    <w:pPr>
      <w:ind w:hanging="180"/>
      <w:jc w:val="both"/>
    </w:pPr>
    <w:rPr>
      <w:rFonts w:ascii="Verdana" w:hAnsi="Verdana" w:cs="Verdana"/>
      <w:b/>
    </w:rPr>
  </w:style>
  <w:style w:type="paragraph" w:customStyle="1" w:styleId="Sangra3detindependiente1">
    <w:name w:val="Sangría 3 de t. independiente1"/>
    <w:basedOn w:val="Normal"/>
    <w:pPr>
      <w:ind w:left="426" w:firstLine="284"/>
      <w:jc w:val="both"/>
    </w:pPr>
    <w:rPr>
      <w:rFonts w:ascii="Verdana" w:hAnsi="Verdana" w:cs="Verdana"/>
    </w:rPr>
  </w:style>
  <w:style w:type="paragraph" w:customStyle="1" w:styleId="Textoindependiente31">
    <w:name w:val="Texto independiente 31"/>
    <w:basedOn w:val="Normal"/>
    <w:pPr>
      <w:tabs>
        <w:tab w:val="left" w:pos="426"/>
      </w:tabs>
      <w:jc w:val="both"/>
    </w:pPr>
    <w:rPr>
      <w:rFonts w:ascii="Verdana" w:hAnsi="Verdana" w:cs="Verdana"/>
      <w:b/>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rPr>
  </w:style>
  <w:style w:type="paragraph" w:customStyle="1" w:styleId="Contenidodelmarco">
    <w:name w:val="Contenido del marco"/>
    <w:basedOn w:val="Textoindependiente"/>
  </w:style>
  <w:style w:type="paragraph" w:styleId="Textodeglobo">
    <w:name w:val="Balloon Text"/>
    <w:basedOn w:val="Normal"/>
    <w:rPr>
      <w:rFonts w:ascii="Tahoma" w:hAnsi="Tahoma" w:cs="Tahoma"/>
      <w:sz w:val="16"/>
      <w:szCs w:val="16"/>
    </w:rPr>
  </w:style>
  <w:style w:type="paragraph" w:customStyle="1" w:styleId="Textodebloque1">
    <w:name w:val="Texto de bloque1"/>
    <w:basedOn w:val="Normal"/>
    <w:pPr>
      <w:suppressAutoHyphens w:val="0"/>
      <w:overflowPunct/>
      <w:autoSpaceDE/>
      <w:ind w:left="709" w:right="737"/>
      <w:jc w:val="both"/>
      <w:textAlignment w:val="auto"/>
    </w:pPr>
    <w:rPr>
      <w:rFonts w:ascii="Arial" w:hAnsi="Arial" w:cs="Arial"/>
      <w:b/>
      <w:color w:val="000000"/>
      <w:sz w:val="24"/>
    </w:rPr>
  </w:style>
  <w:style w:type="table" w:styleId="Tablaconcuadrcula">
    <w:name w:val="Table Grid"/>
    <w:basedOn w:val="Tablanormal"/>
    <w:uiPriority w:val="59"/>
    <w:rPr>
      <w:rFonts w:ascii="Century Gothic" w:eastAsia="Century Gothic" w:hAnsi="Century Gothic" w:cs="Century Gothic"/>
      <w:color w:val="595959"/>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7570-A7F7-4210-A2B1-6CA33F92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894</Words>
  <Characters>4918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Montevideo, 20 de julio de 2004</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Montevideo, 20 de julio de 2004</dc:title>
  <dc:subject/>
  <dc:creator>Dpto. Alimentos y Otros</dc:creator>
  <cp:keywords/>
  <cp:lastModifiedBy>Evaluación Sanitaria</cp:lastModifiedBy>
  <cp:revision>2</cp:revision>
  <cp:lastPrinted>2015-04-30T19:25:00Z</cp:lastPrinted>
  <dcterms:created xsi:type="dcterms:W3CDTF">2026-02-13T13:40:00Z</dcterms:created>
  <dcterms:modified xsi:type="dcterms:W3CDTF">2026-02-13T13:40:00Z</dcterms:modified>
</cp:coreProperties>
</file>